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6E4" w:rsidRDefault="007966E4" w:rsidP="007966E4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810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6E4" w:rsidRDefault="007966E4" w:rsidP="007966E4">
      <w:pPr>
        <w:pBdr>
          <w:bottom w:val="single" w:sz="8" w:space="1" w:color="000000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7966E4" w:rsidRDefault="007966E4" w:rsidP="007966E4">
      <w:pPr>
        <w:pBdr>
          <w:bottom w:val="single" w:sz="8" w:space="1" w:color="000000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966E4" w:rsidRDefault="007966E4" w:rsidP="007966E4">
      <w:pPr>
        <w:jc w:val="both"/>
        <w:rPr>
          <w:sz w:val="16"/>
          <w:szCs w:val="16"/>
        </w:rPr>
      </w:pPr>
    </w:p>
    <w:p w:rsidR="007966E4" w:rsidRDefault="007966E4" w:rsidP="007966E4">
      <w:pPr>
        <w:jc w:val="both"/>
        <w:rPr>
          <w:sz w:val="16"/>
          <w:szCs w:val="16"/>
        </w:rPr>
      </w:pPr>
    </w:p>
    <w:p w:rsidR="007966E4" w:rsidRPr="007D06EA" w:rsidRDefault="00626CB6" w:rsidP="007966E4">
      <w:pPr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63262A" w:rsidRPr="007D06EA">
        <w:rPr>
          <w:sz w:val="28"/>
          <w:szCs w:val="28"/>
        </w:rPr>
        <w:t xml:space="preserve"> </w:t>
      </w:r>
      <w:r w:rsidR="0063262A" w:rsidRPr="0063262A">
        <w:rPr>
          <w:sz w:val="28"/>
          <w:szCs w:val="28"/>
        </w:rPr>
        <w:t>18.04.</w:t>
      </w:r>
      <w:r w:rsidR="0063262A" w:rsidRPr="007D06EA">
        <w:rPr>
          <w:sz w:val="28"/>
          <w:szCs w:val="28"/>
        </w:rPr>
        <w:t>2016</w:t>
      </w:r>
      <w:r w:rsidR="007966E4">
        <w:rPr>
          <w:sz w:val="28"/>
          <w:szCs w:val="28"/>
        </w:rPr>
        <w:t xml:space="preserve"> № </w:t>
      </w:r>
      <w:r w:rsidR="00121178" w:rsidRPr="007D06EA">
        <w:rPr>
          <w:sz w:val="28"/>
          <w:szCs w:val="28"/>
        </w:rPr>
        <w:t>447</w:t>
      </w:r>
    </w:p>
    <w:p w:rsidR="007966E4" w:rsidRDefault="007966E4" w:rsidP="007966E4">
      <w:pPr>
        <w:jc w:val="both"/>
        <w:rPr>
          <w:sz w:val="28"/>
          <w:szCs w:val="28"/>
        </w:rPr>
      </w:pPr>
      <w:r>
        <w:rPr>
          <w:sz w:val="28"/>
          <w:szCs w:val="28"/>
        </w:rPr>
        <w:t>г. Кушва</w:t>
      </w:r>
    </w:p>
    <w:p w:rsidR="007966E4" w:rsidRPr="007966E4" w:rsidRDefault="007966E4" w:rsidP="007966E4">
      <w:pPr>
        <w:ind w:firstLine="709"/>
        <w:jc w:val="both"/>
        <w:rPr>
          <w:sz w:val="28"/>
          <w:szCs w:val="28"/>
        </w:rPr>
      </w:pPr>
    </w:p>
    <w:p w:rsidR="007966E4" w:rsidRPr="007966E4" w:rsidRDefault="007966E4" w:rsidP="007966E4">
      <w:pPr>
        <w:ind w:right="-284" w:firstLine="709"/>
        <w:jc w:val="both"/>
        <w:rPr>
          <w:sz w:val="28"/>
          <w:szCs w:val="28"/>
        </w:rPr>
      </w:pPr>
    </w:p>
    <w:p w:rsidR="007966E4" w:rsidRPr="007966E4" w:rsidRDefault="007966E4" w:rsidP="007966E4">
      <w:pPr>
        <w:ind w:firstLine="709"/>
        <w:jc w:val="center"/>
        <w:rPr>
          <w:rStyle w:val="a5"/>
          <w:b/>
          <w:bCs/>
          <w:color w:val="000000"/>
          <w:sz w:val="28"/>
          <w:szCs w:val="28"/>
        </w:rPr>
      </w:pPr>
      <w:r w:rsidRPr="007966E4">
        <w:rPr>
          <w:rStyle w:val="a5"/>
          <w:b/>
          <w:color w:val="000000"/>
          <w:sz w:val="28"/>
          <w:szCs w:val="28"/>
        </w:rPr>
        <w:t>О внесении изменений в административный регламент предоставления муниципальной услуги «Предоставление оформленных в установленном порядке архивных справок и</w:t>
      </w:r>
      <w:r w:rsidRPr="007966E4">
        <w:rPr>
          <w:rStyle w:val="a5"/>
          <w:b/>
          <w:bCs/>
          <w:color w:val="000000"/>
          <w:sz w:val="28"/>
          <w:szCs w:val="28"/>
        </w:rPr>
        <w:t>ли копий</w:t>
      </w:r>
      <w:r w:rsidRPr="007966E4">
        <w:rPr>
          <w:rStyle w:val="a5"/>
          <w:b/>
          <w:color w:val="000000"/>
          <w:sz w:val="28"/>
          <w:szCs w:val="28"/>
        </w:rPr>
        <w:t xml:space="preserve">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</w:p>
    <w:p w:rsidR="007966E4" w:rsidRPr="007966E4" w:rsidRDefault="007966E4" w:rsidP="007966E4">
      <w:pPr>
        <w:pStyle w:val="a8"/>
        <w:rPr>
          <w:rFonts w:ascii="Times New Roman" w:hAnsi="Times New Roman"/>
          <w:sz w:val="28"/>
          <w:szCs w:val="28"/>
        </w:rPr>
      </w:pPr>
    </w:p>
    <w:p w:rsidR="007966E4" w:rsidRPr="007966E4" w:rsidRDefault="007966E4" w:rsidP="007966E4">
      <w:pPr>
        <w:pStyle w:val="a8"/>
        <w:rPr>
          <w:rFonts w:ascii="Times New Roman" w:hAnsi="Times New Roman"/>
          <w:sz w:val="28"/>
          <w:szCs w:val="28"/>
        </w:rPr>
      </w:pPr>
    </w:p>
    <w:p w:rsidR="007966E4" w:rsidRDefault="007966E4" w:rsidP="007966E4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22 октября 2004 года № 125-ФЗ «Об архивном деле в Российской Федерации», </w:t>
      </w:r>
      <w:r w:rsidR="00440D08">
        <w:rPr>
          <w:rFonts w:ascii="Times New Roman" w:hAnsi="Times New Roman"/>
          <w:sz w:val="28"/>
          <w:szCs w:val="28"/>
        </w:rPr>
        <w:t xml:space="preserve">Федеральным законом от 27 июля 2010 года № 210-ФЗ «Об организации предоставления государственных и муниципальных услуг»,  </w:t>
      </w:r>
      <w:r>
        <w:rPr>
          <w:rFonts w:ascii="Times New Roman" w:hAnsi="Times New Roman"/>
          <w:sz w:val="28"/>
          <w:szCs w:val="28"/>
        </w:rPr>
        <w:t>Законом Свердловской области от 25 марта 2005 года № 5-ОЗ «Об архивном деле в Свердловской области», Законом Свердловской области от 19 ноября 2008 года № 104-ОЗ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области», Уставом Кушвинского городского округа, администрация Кушвинского городского округа</w:t>
      </w:r>
    </w:p>
    <w:p w:rsidR="007966E4" w:rsidRDefault="007966E4" w:rsidP="007966E4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7966E4" w:rsidRPr="00F97040" w:rsidRDefault="007966E4" w:rsidP="00F97040">
      <w:pPr>
        <w:ind w:firstLine="709"/>
        <w:jc w:val="both"/>
        <w:rPr>
          <w:iCs/>
          <w:sz w:val="28"/>
          <w:szCs w:val="28"/>
        </w:rPr>
      </w:pPr>
      <w:r w:rsidRPr="00F97040">
        <w:rPr>
          <w:bCs/>
          <w:sz w:val="28"/>
          <w:szCs w:val="28"/>
        </w:rPr>
        <w:t>1.</w:t>
      </w:r>
      <w:r w:rsidRPr="00F97040">
        <w:rPr>
          <w:sz w:val="28"/>
          <w:szCs w:val="28"/>
        </w:rPr>
        <w:t xml:space="preserve"> Внести изменения в административный регламент предоставления муниципальной услуги </w:t>
      </w:r>
      <w:r w:rsidRPr="00F97040">
        <w:rPr>
          <w:rStyle w:val="a5"/>
          <w:i w:val="0"/>
          <w:sz w:val="28"/>
          <w:szCs w:val="28"/>
        </w:rPr>
        <w:t>«Предоставление оформленных в установленном порядке архивных справок и</w:t>
      </w:r>
      <w:r w:rsidR="00F97040">
        <w:rPr>
          <w:rStyle w:val="a5"/>
          <w:i w:val="0"/>
          <w:sz w:val="28"/>
          <w:szCs w:val="28"/>
        </w:rPr>
        <w:t>ли</w:t>
      </w:r>
      <w:r w:rsidRPr="00F97040">
        <w:rPr>
          <w:rStyle w:val="a5"/>
          <w:i w:val="0"/>
          <w:sz w:val="28"/>
          <w:szCs w:val="28"/>
        </w:rPr>
        <w:t xml:space="preserve">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 на территории Кушвинского городского округа</w:t>
      </w:r>
      <w:r w:rsidRPr="00F97040">
        <w:rPr>
          <w:i/>
          <w:sz w:val="28"/>
          <w:szCs w:val="28"/>
        </w:rPr>
        <w:t xml:space="preserve">, </w:t>
      </w:r>
      <w:r w:rsidRPr="00F97040">
        <w:rPr>
          <w:sz w:val="28"/>
          <w:szCs w:val="28"/>
        </w:rPr>
        <w:t>утвержденный постановлением администрации Кушвинского городского округа от 27.06.2013 № 1113 (с измен</w:t>
      </w:r>
      <w:r w:rsidR="00870F5E">
        <w:rPr>
          <w:sz w:val="28"/>
          <w:szCs w:val="28"/>
        </w:rPr>
        <w:t>ениями, внесенными постановления</w:t>
      </w:r>
      <w:r w:rsidRPr="00F97040">
        <w:rPr>
          <w:sz w:val="28"/>
          <w:szCs w:val="28"/>
        </w:rPr>
        <w:t>м</w:t>
      </w:r>
      <w:r w:rsidR="00870F5E">
        <w:rPr>
          <w:sz w:val="28"/>
          <w:szCs w:val="28"/>
        </w:rPr>
        <w:t>и</w:t>
      </w:r>
      <w:r w:rsidRPr="00F97040">
        <w:rPr>
          <w:sz w:val="28"/>
          <w:szCs w:val="28"/>
        </w:rPr>
        <w:t xml:space="preserve"> администрации Кушвинского гор</w:t>
      </w:r>
      <w:r w:rsidR="008D546B">
        <w:rPr>
          <w:sz w:val="28"/>
          <w:szCs w:val="28"/>
        </w:rPr>
        <w:t>одского округа</w:t>
      </w:r>
      <w:r w:rsidR="00870F5E">
        <w:rPr>
          <w:sz w:val="28"/>
          <w:szCs w:val="28"/>
        </w:rPr>
        <w:t xml:space="preserve"> от 21.01.2014 № 47,</w:t>
      </w:r>
      <w:r w:rsidR="008D546B">
        <w:rPr>
          <w:sz w:val="28"/>
          <w:szCs w:val="28"/>
        </w:rPr>
        <w:t xml:space="preserve"> от 08.08.2014 № 1560</w:t>
      </w:r>
      <w:r w:rsidRPr="00F97040">
        <w:rPr>
          <w:sz w:val="28"/>
          <w:szCs w:val="28"/>
        </w:rPr>
        <w:t>), изложив его в новой редакции (прилагается).</w:t>
      </w:r>
    </w:p>
    <w:p w:rsidR="00626CB6" w:rsidRDefault="007966E4" w:rsidP="00626CB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2</w:t>
      </w:r>
      <w:r w:rsidRPr="00582755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626CB6" w:rsidRPr="00ED3F0D">
        <w:rPr>
          <w:rFonts w:ascii="Times New Roman" w:hAnsi="Times New Roman"/>
          <w:sz w:val="28"/>
          <w:szCs w:val="28"/>
        </w:rPr>
        <w:t>Настоящее постановление опубликовать в газете «</w:t>
      </w:r>
      <w:r w:rsidR="00626CB6">
        <w:rPr>
          <w:rFonts w:ascii="Times New Roman" w:hAnsi="Times New Roman"/>
          <w:sz w:val="28"/>
          <w:szCs w:val="28"/>
        </w:rPr>
        <w:t>Муниципальный вестник» и разместить на официальном сайте Кушвинского городского округа в сети Интернет.</w:t>
      </w:r>
    </w:p>
    <w:p w:rsidR="007966E4" w:rsidRPr="00B93A80" w:rsidRDefault="007966E4" w:rsidP="007966E4">
      <w:pPr>
        <w:pStyle w:val="a8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3</w:t>
      </w:r>
      <w:r w:rsidRPr="00582755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Контроль над исполнением настоящего постановления возложить на начальника организационного отдела администрации Кушвинского городского округа Кузовникову С.Л.</w:t>
      </w:r>
    </w:p>
    <w:p w:rsidR="007966E4" w:rsidRDefault="007966E4" w:rsidP="007966E4">
      <w:pPr>
        <w:pStyle w:val="a8"/>
        <w:rPr>
          <w:rFonts w:ascii="Times New Roman" w:hAnsi="Times New Roman"/>
          <w:sz w:val="28"/>
          <w:szCs w:val="28"/>
        </w:rPr>
      </w:pPr>
    </w:p>
    <w:p w:rsidR="007966E4" w:rsidRDefault="007966E4" w:rsidP="007966E4">
      <w:pPr>
        <w:pStyle w:val="a8"/>
        <w:rPr>
          <w:rFonts w:ascii="Times New Roman" w:hAnsi="Times New Roman"/>
          <w:sz w:val="28"/>
          <w:szCs w:val="28"/>
        </w:rPr>
      </w:pPr>
    </w:p>
    <w:p w:rsidR="007966E4" w:rsidRDefault="007966E4" w:rsidP="007966E4">
      <w:pPr>
        <w:pStyle w:val="a8"/>
        <w:rPr>
          <w:rFonts w:ascii="Times New Roman" w:hAnsi="Times New Roman"/>
          <w:sz w:val="28"/>
          <w:szCs w:val="28"/>
        </w:rPr>
      </w:pPr>
    </w:p>
    <w:p w:rsidR="00443C21" w:rsidRPr="00596215" w:rsidRDefault="007966E4" w:rsidP="00121178">
      <w:pPr>
        <w:pStyle w:val="a8"/>
      </w:pPr>
      <w:r>
        <w:rPr>
          <w:rFonts w:ascii="Times New Roman" w:hAnsi="Times New Roman"/>
          <w:sz w:val="28"/>
          <w:szCs w:val="28"/>
        </w:rPr>
        <w:t>Глава администрации городского округа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М.В. Слепухин</w:t>
      </w:r>
    </w:p>
    <w:sectPr w:rsidR="00443C21" w:rsidRPr="00596215" w:rsidSect="0063262A">
      <w:headerReference w:type="default" r:id="rId9"/>
      <w:pgSz w:w="11906" w:h="16838"/>
      <w:pgMar w:top="1134" w:right="851" w:bottom="1134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8FD" w:rsidRDefault="007418FD" w:rsidP="00646079">
      <w:r>
        <w:separator/>
      </w:r>
    </w:p>
  </w:endnote>
  <w:endnote w:type="continuationSeparator" w:id="0">
    <w:p w:rsidR="007418FD" w:rsidRDefault="007418FD" w:rsidP="00646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8FD" w:rsidRDefault="007418FD" w:rsidP="00646079">
      <w:r>
        <w:separator/>
      </w:r>
    </w:p>
  </w:footnote>
  <w:footnote w:type="continuationSeparator" w:id="0">
    <w:p w:rsidR="007418FD" w:rsidRDefault="007418FD" w:rsidP="006460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57543"/>
      <w:docPartObj>
        <w:docPartGallery w:val="Page Numbers (Top of Page)"/>
        <w:docPartUnique/>
      </w:docPartObj>
    </w:sdtPr>
    <w:sdtContent>
      <w:p w:rsidR="00487171" w:rsidRDefault="007B7489">
        <w:pPr>
          <w:pStyle w:val="ad"/>
          <w:jc w:val="center"/>
        </w:pPr>
        <w:fldSimple w:instr=" PAGE   \* MERGEFORMAT ">
          <w:r w:rsidR="00A86DE4">
            <w:rPr>
              <w:noProof/>
            </w:rPr>
            <w:t>2</w:t>
          </w:r>
        </w:fldSimple>
      </w:p>
    </w:sdtContent>
  </w:sdt>
  <w:p w:rsidR="00487171" w:rsidRDefault="00487171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3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211"/>
        </w:tabs>
        <w:ind w:left="1211" w:hanging="360"/>
      </w:pPr>
      <w:rPr>
        <w:sz w:val="28"/>
        <w:szCs w:val="3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1E94DFF"/>
    <w:multiLevelType w:val="hybridMultilevel"/>
    <w:tmpl w:val="52C607AC"/>
    <w:lvl w:ilvl="0" w:tplc="75E073D0">
      <w:start w:val="2"/>
      <w:numFmt w:val="decimal"/>
      <w:lvlText w:val="%1."/>
      <w:lvlJc w:val="left"/>
      <w:pPr>
        <w:ind w:left="1069" w:hanging="360"/>
      </w:pPr>
      <w:rPr>
        <w:rFonts w:ascii="Times New Roman CYR" w:hAnsi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82072DD"/>
    <w:multiLevelType w:val="hybridMultilevel"/>
    <w:tmpl w:val="4EE65326"/>
    <w:lvl w:ilvl="0" w:tplc="184440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E859A1"/>
    <w:multiLevelType w:val="hybridMultilevel"/>
    <w:tmpl w:val="66BA8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0F5"/>
    <w:rsid w:val="0000047F"/>
    <w:rsid w:val="00000722"/>
    <w:rsid w:val="00000C43"/>
    <w:rsid w:val="00001E0F"/>
    <w:rsid w:val="000025CE"/>
    <w:rsid w:val="00002D25"/>
    <w:rsid w:val="000040F0"/>
    <w:rsid w:val="000049FF"/>
    <w:rsid w:val="00004F17"/>
    <w:rsid w:val="00006539"/>
    <w:rsid w:val="00006616"/>
    <w:rsid w:val="00006C74"/>
    <w:rsid w:val="0000789B"/>
    <w:rsid w:val="00007BE9"/>
    <w:rsid w:val="00010E17"/>
    <w:rsid w:val="00011425"/>
    <w:rsid w:val="000128C3"/>
    <w:rsid w:val="000170C1"/>
    <w:rsid w:val="00017521"/>
    <w:rsid w:val="00017575"/>
    <w:rsid w:val="000202F1"/>
    <w:rsid w:val="000205E4"/>
    <w:rsid w:val="00020725"/>
    <w:rsid w:val="00022CC7"/>
    <w:rsid w:val="00025294"/>
    <w:rsid w:val="00025DB8"/>
    <w:rsid w:val="00026F8B"/>
    <w:rsid w:val="0003093F"/>
    <w:rsid w:val="00031A16"/>
    <w:rsid w:val="000322D7"/>
    <w:rsid w:val="000339EA"/>
    <w:rsid w:val="0003455C"/>
    <w:rsid w:val="00035724"/>
    <w:rsid w:val="000363AE"/>
    <w:rsid w:val="00036A65"/>
    <w:rsid w:val="000404A3"/>
    <w:rsid w:val="00040BCE"/>
    <w:rsid w:val="000414C7"/>
    <w:rsid w:val="000427B0"/>
    <w:rsid w:val="00042C74"/>
    <w:rsid w:val="0004628B"/>
    <w:rsid w:val="000462F7"/>
    <w:rsid w:val="00046A6A"/>
    <w:rsid w:val="00050DAA"/>
    <w:rsid w:val="000534B0"/>
    <w:rsid w:val="0005360B"/>
    <w:rsid w:val="00055894"/>
    <w:rsid w:val="00056368"/>
    <w:rsid w:val="00056AE9"/>
    <w:rsid w:val="00057356"/>
    <w:rsid w:val="00057660"/>
    <w:rsid w:val="000610E9"/>
    <w:rsid w:val="0006127E"/>
    <w:rsid w:val="00065EF3"/>
    <w:rsid w:val="000663D8"/>
    <w:rsid w:val="000668F8"/>
    <w:rsid w:val="00066D46"/>
    <w:rsid w:val="00067E9E"/>
    <w:rsid w:val="00067F66"/>
    <w:rsid w:val="000704FC"/>
    <w:rsid w:val="000709B6"/>
    <w:rsid w:val="000720C1"/>
    <w:rsid w:val="00072A63"/>
    <w:rsid w:val="00072EE3"/>
    <w:rsid w:val="000743AD"/>
    <w:rsid w:val="00076031"/>
    <w:rsid w:val="00076CE8"/>
    <w:rsid w:val="00082A5B"/>
    <w:rsid w:val="00083114"/>
    <w:rsid w:val="00083679"/>
    <w:rsid w:val="000839D5"/>
    <w:rsid w:val="00084013"/>
    <w:rsid w:val="00084286"/>
    <w:rsid w:val="000855A0"/>
    <w:rsid w:val="00087968"/>
    <w:rsid w:val="00090450"/>
    <w:rsid w:val="00090C88"/>
    <w:rsid w:val="00094060"/>
    <w:rsid w:val="00095DA6"/>
    <w:rsid w:val="000969B2"/>
    <w:rsid w:val="000A0F8C"/>
    <w:rsid w:val="000A1660"/>
    <w:rsid w:val="000A21E3"/>
    <w:rsid w:val="000A31DC"/>
    <w:rsid w:val="000A36CE"/>
    <w:rsid w:val="000A36F4"/>
    <w:rsid w:val="000A3C90"/>
    <w:rsid w:val="000A4E2E"/>
    <w:rsid w:val="000A5C70"/>
    <w:rsid w:val="000A6F96"/>
    <w:rsid w:val="000A70F7"/>
    <w:rsid w:val="000A7394"/>
    <w:rsid w:val="000A7562"/>
    <w:rsid w:val="000B02E0"/>
    <w:rsid w:val="000B10E5"/>
    <w:rsid w:val="000B13B1"/>
    <w:rsid w:val="000B1BBC"/>
    <w:rsid w:val="000B23B9"/>
    <w:rsid w:val="000B2A1E"/>
    <w:rsid w:val="000B383A"/>
    <w:rsid w:val="000B40EC"/>
    <w:rsid w:val="000B545E"/>
    <w:rsid w:val="000B70DB"/>
    <w:rsid w:val="000B726E"/>
    <w:rsid w:val="000C37B8"/>
    <w:rsid w:val="000C3B2E"/>
    <w:rsid w:val="000C4997"/>
    <w:rsid w:val="000C7A0A"/>
    <w:rsid w:val="000D126E"/>
    <w:rsid w:val="000D54E1"/>
    <w:rsid w:val="000E0229"/>
    <w:rsid w:val="000E11F2"/>
    <w:rsid w:val="000E12E4"/>
    <w:rsid w:val="000E35FD"/>
    <w:rsid w:val="000E3FBA"/>
    <w:rsid w:val="000E6294"/>
    <w:rsid w:val="000F1918"/>
    <w:rsid w:val="000F263A"/>
    <w:rsid w:val="000F2F47"/>
    <w:rsid w:val="000F4963"/>
    <w:rsid w:val="000F5867"/>
    <w:rsid w:val="001025BB"/>
    <w:rsid w:val="0011219D"/>
    <w:rsid w:val="001153D3"/>
    <w:rsid w:val="00116981"/>
    <w:rsid w:val="00116E42"/>
    <w:rsid w:val="00117FC3"/>
    <w:rsid w:val="00121178"/>
    <w:rsid w:val="00121240"/>
    <w:rsid w:val="001235B1"/>
    <w:rsid w:val="00123704"/>
    <w:rsid w:val="00125388"/>
    <w:rsid w:val="00127997"/>
    <w:rsid w:val="00127EBF"/>
    <w:rsid w:val="001312E8"/>
    <w:rsid w:val="00131380"/>
    <w:rsid w:val="001324A9"/>
    <w:rsid w:val="00133291"/>
    <w:rsid w:val="001336E4"/>
    <w:rsid w:val="001344AC"/>
    <w:rsid w:val="00135EA0"/>
    <w:rsid w:val="00136C44"/>
    <w:rsid w:val="001401DB"/>
    <w:rsid w:val="001409A6"/>
    <w:rsid w:val="00140DE7"/>
    <w:rsid w:val="00141B76"/>
    <w:rsid w:val="00141F9B"/>
    <w:rsid w:val="00144579"/>
    <w:rsid w:val="00144CA7"/>
    <w:rsid w:val="001450CD"/>
    <w:rsid w:val="00145611"/>
    <w:rsid w:val="00145810"/>
    <w:rsid w:val="001465DA"/>
    <w:rsid w:val="00147DDF"/>
    <w:rsid w:val="00150B22"/>
    <w:rsid w:val="00152431"/>
    <w:rsid w:val="00153A31"/>
    <w:rsid w:val="00153EDC"/>
    <w:rsid w:val="0015548B"/>
    <w:rsid w:val="00155B5B"/>
    <w:rsid w:val="001571A2"/>
    <w:rsid w:val="00157330"/>
    <w:rsid w:val="0016233D"/>
    <w:rsid w:val="0016397B"/>
    <w:rsid w:val="00164DD5"/>
    <w:rsid w:val="001651AF"/>
    <w:rsid w:val="0016555C"/>
    <w:rsid w:val="001661C1"/>
    <w:rsid w:val="00166C5F"/>
    <w:rsid w:val="00166E96"/>
    <w:rsid w:val="00167910"/>
    <w:rsid w:val="00170A31"/>
    <w:rsid w:val="001741D9"/>
    <w:rsid w:val="00175544"/>
    <w:rsid w:val="001759E1"/>
    <w:rsid w:val="00180B2E"/>
    <w:rsid w:val="0018131A"/>
    <w:rsid w:val="0018220A"/>
    <w:rsid w:val="0018377A"/>
    <w:rsid w:val="001847E8"/>
    <w:rsid w:val="00187858"/>
    <w:rsid w:val="00187A43"/>
    <w:rsid w:val="00192618"/>
    <w:rsid w:val="00192A1B"/>
    <w:rsid w:val="00192EC4"/>
    <w:rsid w:val="001938C5"/>
    <w:rsid w:val="00196B9E"/>
    <w:rsid w:val="00196D8D"/>
    <w:rsid w:val="00197D1B"/>
    <w:rsid w:val="001A285F"/>
    <w:rsid w:val="001A2966"/>
    <w:rsid w:val="001A2FD6"/>
    <w:rsid w:val="001A35E3"/>
    <w:rsid w:val="001A3B5C"/>
    <w:rsid w:val="001A4194"/>
    <w:rsid w:val="001A5A62"/>
    <w:rsid w:val="001B259F"/>
    <w:rsid w:val="001B26C0"/>
    <w:rsid w:val="001B2797"/>
    <w:rsid w:val="001B4C32"/>
    <w:rsid w:val="001C2EC7"/>
    <w:rsid w:val="001C3010"/>
    <w:rsid w:val="001C4490"/>
    <w:rsid w:val="001C5BDE"/>
    <w:rsid w:val="001D0394"/>
    <w:rsid w:val="001D1E43"/>
    <w:rsid w:val="001D3464"/>
    <w:rsid w:val="001E0A70"/>
    <w:rsid w:val="001E1F2B"/>
    <w:rsid w:val="001E2068"/>
    <w:rsid w:val="001E27A0"/>
    <w:rsid w:val="001E4200"/>
    <w:rsid w:val="001E48A3"/>
    <w:rsid w:val="001E49E8"/>
    <w:rsid w:val="001E5673"/>
    <w:rsid w:val="001E5ED2"/>
    <w:rsid w:val="001E7072"/>
    <w:rsid w:val="001E763C"/>
    <w:rsid w:val="001E7AFF"/>
    <w:rsid w:val="001F08F8"/>
    <w:rsid w:val="001F189B"/>
    <w:rsid w:val="001F19E1"/>
    <w:rsid w:val="001F48D4"/>
    <w:rsid w:val="001F4F14"/>
    <w:rsid w:val="001F5014"/>
    <w:rsid w:val="001F5F9B"/>
    <w:rsid w:val="001F664C"/>
    <w:rsid w:val="001F7389"/>
    <w:rsid w:val="002005EF"/>
    <w:rsid w:val="00200FCE"/>
    <w:rsid w:val="0020142B"/>
    <w:rsid w:val="00204060"/>
    <w:rsid w:val="00204A65"/>
    <w:rsid w:val="002052FA"/>
    <w:rsid w:val="00205D7D"/>
    <w:rsid w:val="00207979"/>
    <w:rsid w:val="002105D5"/>
    <w:rsid w:val="00211996"/>
    <w:rsid w:val="00212E6E"/>
    <w:rsid w:val="00214B8B"/>
    <w:rsid w:val="00220691"/>
    <w:rsid w:val="002215D3"/>
    <w:rsid w:val="00221A2F"/>
    <w:rsid w:val="00222442"/>
    <w:rsid w:val="0022247A"/>
    <w:rsid w:val="0022319D"/>
    <w:rsid w:val="002244EC"/>
    <w:rsid w:val="0022468E"/>
    <w:rsid w:val="002247AC"/>
    <w:rsid w:val="00224C89"/>
    <w:rsid w:val="00230988"/>
    <w:rsid w:val="002364C2"/>
    <w:rsid w:val="00237332"/>
    <w:rsid w:val="00240232"/>
    <w:rsid w:val="0024176C"/>
    <w:rsid w:val="00242190"/>
    <w:rsid w:val="002422D6"/>
    <w:rsid w:val="00244708"/>
    <w:rsid w:val="00245769"/>
    <w:rsid w:val="00245EF4"/>
    <w:rsid w:val="002460E7"/>
    <w:rsid w:val="002461C0"/>
    <w:rsid w:val="00246B11"/>
    <w:rsid w:val="00250191"/>
    <w:rsid w:val="00251DC4"/>
    <w:rsid w:val="00253785"/>
    <w:rsid w:val="002557E5"/>
    <w:rsid w:val="00257EFA"/>
    <w:rsid w:val="002609FC"/>
    <w:rsid w:val="00260D52"/>
    <w:rsid w:val="002624B4"/>
    <w:rsid w:val="00263ABD"/>
    <w:rsid w:val="002659EA"/>
    <w:rsid w:val="00266683"/>
    <w:rsid w:val="00267760"/>
    <w:rsid w:val="00270D16"/>
    <w:rsid w:val="00272A20"/>
    <w:rsid w:val="00272D83"/>
    <w:rsid w:val="00274AE2"/>
    <w:rsid w:val="00277708"/>
    <w:rsid w:val="0028022A"/>
    <w:rsid w:val="0028173C"/>
    <w:rsid w:val="00281ED8"/>
    <w:rsid w:val="002824F9"/>
    <w:rsid w:val="00283497"/>
    <w:rsid w:val="00286190"/>
    <w:rsid w:val="00290170"/>
    <w:rsid w:val="00293F6F"/>
    <w:rsid w:val="00294184"/>
    <w:rsid w:val="00294F09"/>
    <w:rsid w:val="00295BFA"/>
    <w:rsid w:val="00297E82"/>
    <w:rsid w:val="002A02FF"/>
    <w:rsid w:val="002A03E7"/>
    <w:rsid w:val="002A074D"/>
    <w:rsid w:val="002A0F7A"/>
    <w:rsid w:val="002A1B76"/>
    <w:rsid w:val="002A1BC8"/>
    <w:rsid w:val="002A330E"/>
    <w:rsid w:val="002A3995"/>
    <w:rsid w:val="002A595C"/>
    <w:rsid w:val="002A6161"/>
    <w:rsid w:val="002B0523"/>
    <w:rsid w:val="002B2AE5"/>
    <w:rsid w:val="002C18C5"/>
    <w:rsid w:val="002C1DDA"/>
    <w:rsid w:val="002C1DFF"/>
    <w:rsid w:val="002D15A0"/>
    <w:rsid w:val="002D15AF"/>
    <w:rsid w:val="002D61D6"/>
    <w:rsid w:val="002E08FB"/>
    <w:rsid w:val="002E2271"/>
    <w:rsid w:val="002E4659"/>
    <w:rsid w:val="002E65B8"/>
    <w:rsid w:val="002F14A4"/>
    <w:rsid w:val="002F4B8A"/>
    <w:rsid w:val="002F60EC"/>
    <w:rsid w:val="002F6878"/>
    <w:rsid w:val="00300759"/>
    <w:rsid w:val="0030076A"/>
    <w:rsid w:val="00303613"/>
    <w:rsid w:val="00303B5B"/>
    <w:rsid w:val="00305F31"/>
    <w:rsid w:val="00305FAD"/>
    <w:rsid w:val="00310D13"/>
    <w:rsid w:val="0031264A"/>
    <w:rsid w:val="003137C0"/>
    <w:rsid w:val="00314B49"/>
    <w:rsid w:val="00314C69"/>
    <w:rsid w:val="00316A27"/>
    <w:rsid w:val="0032094D"/>
    <w:rsid w:val="003238D9"/>
    <w:rsid w:val="0032390D"/>
    <w:rsid w:val="0032667F"/>
    <w:rsid w:val="00326DF8"/>
    <w:rsid w:val="0032710F"/>
    <w:rsid w:val="00327A44"/>
    <w:rsid w:val="0033248F"/>
    <w:rsid w:val="003334E1"/>
    <w:rsid w:val="00334AB6"/>
    <w:rsid w:val="00335215"/>
    <w:rsid w:val="00337550"/>
    <w:rsid w:val="0034009B"/>
    <w:rsid w:val="00340244"/>
    <w:rsid w:val="0034094F"/>
    <w:rsid w:val="0034099C"/>
    <w:rsid w:val="00341A74"/>
    <w:rsid w:val="00342646"/>
    <w:rsid w:val="00342A5A"/>
    <w:rsid w:val="00344994"/>
    <w:rsid w:val="0034583E"/>
    <w:rsid w:val="00346082"/>
    <w:rsid w:val="00346A20"/>
    <w:rsid w:val="0034782F"/>
    <w:rsid w:val="00350F5A"/>
    <w:rsid w:val="0035150E"/>
    <w:rsid w:val="0035153D"/>
    <w:rsid w:val="00354E46"/>
    <w:rsid w:val="00355B9D"/>
    <w:rsid w:val="0036109F"/>
    <w:rsid w:val="003624CC"/>
    <w:rsid w:val="0036627E"/>
    <w:rsid w:val="003663E9"/>
    <w:rsid w:val="00366FE4"/>
    <w:rsid w:val="003675BB"/>
    <w:rsid w:val="0036763F"/>
    <w:rsid w:val="00367A68"/>
    <w:rsid w:val="003700C6"/>
    <w:rsid w:val="003711D3"/>
    <w:rsid w:val="003718EB"/>
    <w:rsid w:val="00372981"/>
    <w:rsid w:val="00372AFC"/>
    <w:rsid w:val="00373CF5"/>
    <w:rsid w:val="00373E52"/>
    <w:rsid w:val="003762A4"/>
    <w:rsid w:val="00376B6F"/>
    <w:rsid w:val="0038392D"/>
    <w:rsid w:val="003840D5"/>
    <w:rsid w:val="00384325"/>
    <w:rsid w:val="003857CB"/>
    <w:rsid w:val="00385C57"/>
    <w:rsid w:val="00385D41"/>
    <w:rsid w:val="003874C4"/>
    <w:rsid w:val="00392C67"/>
    <w:rsid w:val="00393045"/>
    <w:rsid w:val="00393388"/>
    <w:rsid w:val="00393639"/>
    <w:rsid w:val="00393857"/>
    <w:rsid w:val="00394FDC"/>
    <w:rsid w:val="003960E2"/>
    <w:rsid w:val="00396250"/>
    <w:rsid w:val="003A077E"/>
    <w:rsid w:val="003A10B2"/>
    <w:rsid w:val="003A1191"/>
    <w:rsid w:val="003A147E"/>
    <w:rsid w:val="003A3378"/>
    <w:rsid w:val="003A447E"/>
    <w:rsid w:val="003A5560"/>
    <w:rsid w:val="003A561E"/>
    <w:rsid w:val="003A65AD"/>
    <w:rsid w:val="003A6CB5"/>
    <w:rsid w:val="003B07E1"/>
    <w:rsid w:val="003B0A5B"/>
    <w:rsid w:val="003B126E"/>
    <w:rsid w:val="003B2CA0"/>
    <w:rsid w:val="003B3021"/>
    <w:rsid w:val="003B3F60"/>
    <w:rsid w:val="003B78DE"/>
    <w:rsid w:val="003B7A13"/>
    <w:rsid w:val="003B7C43"/>
    <w:rsid w:val="003C3221"/>
    <w:rsid w:val="003C4B7F"/>
    <w:rsid w:val="003C4F5A"/>
    <w:rsid w:val="003D0C7B"/>
    <w:rsid w:val="003D0EED"/>
    <w:rsid w:val="003D1199"/>
    <w:rsid w:val="003D4229"/>
    <w:rsid w:val="003D5237"/>
    <w:rsid w:val="003E0E35"/>
    <w:rsid w:val="003E3411"/>
    <w:rsid w:val="003E4ECC"/>
    <w:rsid w:val="003E5C73"/>
    <w:rsid w:val="003F1F84"/>
    <w:rsid w:val="003F2127"/>
    <w:rsid w:val="003F2924"/>
    <w:rsid w:val="003F5575"/>
    <w:rsid w:val="003F5AB9"/>
    <w:rsid w:val="0040098B"/>
    <w:rsid w:val="00400EBB"/>
    <w:rsid w:val="00401969"/>
    <w:rsid w:val="00401B39"/>
    <w:rsid w:val="00402328"/>
    <w:rsid w:val="0040244D"/>
    <w:rsid w:val="0040460F"/>
    <w:rsid w:val="004067A0"/>
    <w:rsid w:val="0040719B"/>
    <w:rsid w:val="00407400"/>
    <w:rsid w:val="004074E5"/>
    <w:rsid w:val="00407D23"/>
    <w:rsid w:val="0041002D"/>
    <w:rsid w:val="00411669"/>
    <w:rsid w:val="00411A2F"/>
    <w:rsid w:val="004128C5"/>
    <w:rsid w:val="004146D1"/>
    <w:rsid w:val="00415E11"/>
    <w:rsid w:val="00416323"/>
    <w:rsid w:val="00416B9B"/>
    <w:rsid w:val="00417127"/>
    <w:rsid w:val="00420600"/>
    <w:rsid w:val="004207AA"/>
    <w:rsid w:val="004217CF"/>
    <w:rsid w:val="004220AC"/>
    <w:rsid w:val="00422AFE"/>
    <w:rsid w:val="00422D4B"/>
    <w:rsid w:val="00424B29"/>
    <w:rsid w:val="0042544F"/>
    <w:rsid w:val="004254A2"/>
    <w:rsid w:val="00425980"/>
    <w:rsid w:val="00425B6E"/>
    <w:rsid w:val="00425CBF"/>
    <w:rsid w:val="004317C7"/>
    <w:rsid w:val="00431BDB"/>
    <w:rsid w:val="004326A5"/>
    <w:rsid w:val="00432842"/>
    <w:rsid w:val="00432C71"/>
    <w:rsid w:val="004336E2"/>
    <w:rsid w:val="00435085"/>
    <w:rsid w:val="00435E80"/>
    <w:rsid w:val="0043769B"/>
    <w:rsid w:val="004377C1"/>
    <w:rsid w:val="00440295"/>
    <w:rsid w:val="004408FF"/>
    <w:rsid w:val="00440D08"/>
    <w:rsid w:val="004416CA"/>
    <w:rsid w:val="00442F51"/>
    <w:rsid w:val="00443C21"/>
    <w:rsid w:val="00445C45"/>
    <w:rsid w:val="00446E3B"/>
    <w:rsid w:val="00450997"/>
    <w:rsid w:val="00450FD5"/>
    <w:rsid w:val="00453166"/>
    <w:rsid w:val="004535B1"/>
    <w:rsid w:val="00453646"/>
    <w:rsid w:val="00455F3D"/>
    <w:rsid w:val="0046011F"/>
    <w:rsid w:val="0046070D"/>
    <w:rsid w:val="00460E8A"/>
    <w:rsid w:val="0046314F"/>
    <w:rsid w:val="00463990"/>
    <w:rsid w:val="004658B7"/>
    <w:rsid w:val="00465D6A"/>
    <w:rsid w:val="0046618B"/>
    <w:rsid w:val="0046774F"/>
    <w:rsid w:val="00467F3D"/>
    <w:rsid w:val="0047101D"/>
    <w:rsid w:val="00471349"/>
    <w:rsid w:val="00471805"/>
    <w:rsid w:val="00475CEA"/>
    <w:rsid w:val="00475EAC"/>
    <w:rsid w:val="00476E15"/>
    <w:rsid w:val="0048001D"/>
    <w:rsid w:val="00480A25"/>
    <w:rsid w:val="00481BF4"/>
    <w:rsid w:val="004822B7"/>
    <w:rsid w:val="00483112"/>
    <w:rsid w:val="00485F2F"/>
    <w:rsid w:val="00486B32"/>
    <w:rsid w:val="00487171"/>
    <w:rsid w:val="004922AF"/>
    <w:rsid w:val="004922EB"/>
    <w:rsid w:val="00493593"/>
    <w:rsid w:val="00495443"/>
    <w:rsid w:val="0049556A"/>
    <w:rsid w:val="004A092B"/>
    <w:rsid w:val="004A0AB3"/>
    <w:rsid w:val="004A15F0"/>
    <w:rsid w:val="004A1C49"/>
    <w:rsid w:val="004A5A77"/>
    <w:rsid w:val="004A5EEC"/>
    <w:rsid w:val="004A6167"/>
    <w:rsid w:val="004B03BE"/>
    <w:rsid w:val="004B1DE4"/>
    <w:rsid w:val="004B2358"/>
    <w:rsid w:val="004B25BA"/>
    <w:rsid w:val="004B2FC7"/>
    <w:rsid w:val="004B3217"/>
    <w:rsid w:val="004B46BC"/>
    <w:rsid w:val="004B5EC0"/>
    <w:rsid w:val="004C1B63"/>
    <w:rsid w:val="004C1B73"/>
    <w:rsid w:val="004C40E5"/>
    <w:rsid w:val="004C41EB"/>
    <w:rsid w:val="004C4EE6"/>
    <w:rsid w:val="004C5BF3"/>
    <w:rsid w:val="004C65C5"/>
    <w:rsid w:val="004C7C5D"/>
    <w:rsid w:val="004D0884"/>
    <w:rsid w:val="004D1595"/>
    <w:rsid w:val="004E151F"/>
    <w:rsid w:val="004E1B31"/>
    <w:rsid w:val="004F1A1F"/>
    <w:rsid w:val="004F41D8"/>
    <w:rsid w:val="004F544F"/>
    <w:rsid w:val="004F548F"/>
    <w:rsid w:val="004F5F82"/>
    <w:rsid w:val="004F6B2C"/>
    <w:rsid w:val="004F71FD"/>
    <w:rsid w:val="004F79A0"/>
    <w:rsid w:val="00500CBD"/>
    <w:rsid w:val="00501DED"/>
    <w:rsid w:val="00502E4F"/>
    <w:rsid w:val="00503CA1"/>
    <w:rsid w:val="00504383"/>
    <w:rsid w:val="005059AC"/>
    <w:rsid w:val="00507700"/>
    <w:rsid w:val="00510BF5"/>
    <w:rsid w:val="00512868"/>
    <w:rsid w:val="00512D5F"/>
    <w:rsid w:val="005142DD"/>
    <w:rsid w:val="005163B3"/>
    <w:rsid w:val="00516F9B"/>
    <w:rsid w:val="0052139D"/>
    <w:rsid w:val="00522347"/>
    <w:rsid w:val="005228E2"/>
    <w:rsid w:val="0052379C"/>
    <w:rsid w:val="0052470A"/>
    <w:rsid w:val="005247FD"/>
    <w:rsid w:val="00530AD2"/>
    <w:rsid w:val="0053164B"/>
    <w:rsid w:val="005333D8"/>
    <w:rsid w:val="00535C94"/>
    <w:rsid w:val="00535E75"/>
    <w:rsid w:val="00536203"/>
    <w:rsid w:val="00536CB9"/>
    <w:rsid w:val="00537CBD"/>
    <w:rsid w:val="00541D23"/>
    <w:rsid w:val="00543AD1"/>
    <w:rsid w:val="005444EF"/>
    <w:rsid w:val="00547232"/>
    <w:rsid w:val="00550858"/>
    <w:rsid w:val="00553091"/>
    <w:rsid w:val="005532B8"/>
    <w:rsid w:val="00554757"/>
    <w:rsid w:val="0055491A"/>
    <w:rsid w:val="00555535"/>
    <w:rsid w:val="00562B3D"/>
    <w:rsid w:val="005704B0"/>
    <w:rsid w:val="00570827"/>
    <w:rsid w:val="00570A6F"/>
    <w:rsid w:val="00571553"/>
    <w:rsid w:val="00571743"/>
    <w:rsid w:val="00575486"/>
    <w:rsid w:val="005767FE"/>
    <w:rsid w:val="00580810"/>
    <w:rsid w:val="0058366F"/>
    <w:rsid w:val="005838A7"/>
    <w:rsid w:val="005871B6"/>
    <w:rsid w:val="0058734D"/>
    <w:rsid w:val="0058764B"/>
    <w:rsid w:val="00587E39"/>
    <w:rsid w:val="00592734"/>
    <w:rsid w:val="005931AB"/>
    <w:rsid w:val="00596215"/>
    <w:rsid w:val="00596B64"/>
    <w:rsid w:val="00596FD3"/>
    <w:rsid w:val="005A113A"/>
    <w:rsid w:val="005A201E"/>
    <w:rsid w:val="005A573B"/>
    <w:rsid w:val="005A696B"/>
    <w:rsid w:val="005A7ED4"/>
    <w:rsid w:val="005B1269"/>
    <w:rsid w:val="005B17C4"/>
    <w:rsid w:val="005B269D"/>
    <w:rsid w:val="005B39C1"/>
    <w:rsid w:val="005B5639"/>
    <w:rsid w:val="005B6A29"/>
    <w:rsid w:val="005B7307"/>
    <w:rsid w:val="005B76DF"/>
    <w:rsid w:val="005C0BB6"/>
    <w:rsid w:val="005C1AFC"/>
    <w:rsid w:val="005C20BD"/>
    <w:rsid w:val="005C7285"/>
    <w:rsid w:val="005D1CB9"/>
    <w:rsid w:val="005D4F16"/>
    <w:rsid w:val="005D5AB0"/>
    <w:rsid w:val="005E2629"/>
    <w:rsid w:val="005E339C"/>
    <w:rsid w:val="005E36EF"/>
    <w:rsid w:val="005E37E8"/>
    <w:rsid w:val="005E59B6"/>
    <w:rsid w:val="005E73E7"/>
    <w:rsid w:val="005E7B14"/>
    <w:rsid w:val="005F0F52"/>
    <w:rsid w:val="005F18F5"/>
    <w:rsid w:val="005F250B"/>
    <w:rsid w:val="005F2894"/>
    <w:rsid w:val="005F2B14"/>
    <w:rsid w:val="005F2CDE"/>
    <w:rsid w:val="005F3CF9"/>
    <w:rsid w:val="005F7406"/>
    <w:rsid w:val="006003B6"/>
    <w:rsid w:val="006014E2"/>
    <w:rsid w:val="00604B90"/>
    <w:rsid w:val="00604C32"/>
    <w:rsid w:val="00606A69"/>
    <w:rsid w:val="00611BAD"/>
    <w:rsid w:val="006141E5"/>
    <w:rsid w:val="006151F1"/>
    <w:rsid w:val="0061555E"/>
    <w:rsid w:val="00616238"/>
    <w:rsid w:val="00617C79"/>
    <w:rsid w:val="00617D2B"/>
    <w:rsid w:val="00621452"/>
    <w:rsid w:val="00624D2D"/>
    <w:rsid w:val="00625437"/>
    <w:rsid w:val="00626CB6"/>
    <w:rsid w:val="00630482"/>
    <w:rsid w:val="0063262A"/>
    <w:rsid w:val="00633034"/>
    <w:rsid w:val="00633737"/>
    <w:rsid w:val="006345E3"/>
    <w:rsid w:val="006354AA"/>
    <w:rsid w:val="0063670D"/>
    <w:rsid w:val="006369C6"/>
    <w:rsid w:val="0064338E"/>
    <w:rsid w:val="00644E18"/>
    <w:rsid w:val="00645480"/>
    <w:rsid w:val="00646079"/>
    <w:rsid w:val="006473B1"/>
    <w:rsid w:val="00650627"/>
    <w:rsid w:val="00652767"/>
    <w:rsid w:val="0065509D"/>
    <w:rsid w:val="00655425"/>
    <w:rsid w:val="00656D7F"/>
    <w:rsid w:val="00657DE8"/>
    <w:rsid w:val="00661373"/>
    <w:rsid w:val="00661BB5"/>
    <w:rsid w:val="00661D51"/>
    <w:rsid w:val="006625A9"/>
    <w:rsid w:val="0066506F"/>
    <w:rsid w:val="00665390"/>
    <w:rsid w:val="00665E48"/>
    <w:rsid w:val="00667482"/>
    <w:rsid w:val="0067176D"/>
    <w:rsid w:val="00676FDF"/>
    <w:rsid w:val="006777BE"/>
    <w:rsid w:val="00677BFE"/>
    <w:rsid w:val="0068149E"/>
    <w:rsid w:val="0068510A"/>
    <w:rsid w:val="00686E69"/>
    <w:rsid w:val="006870BD"/>
    <w:rsid w:val="00691098"/>
    <w:rsid w:val="0069199C"/>
    <w:rsid w:val="0069393E"/>
    <w:rsid w:val="00693A92"/>
    <w:rsid w:val="006941C2"/>
    <w:rsid w:val="00695B0A"/>
    <w:rsid w:val="00696391"/>
    <w:rsid w:val="00696ECE"/>
    <w:rsid w:val="006A00C2"/>
    <w:rsid w:val="006A1A18"/>
    <w:rsid w:val="006A2422"/>
    <w:rsid w:val="006A375F"/>
    <w:rsid w:val="006A451B"/>
    <w:rsid w:val="006A4901"/>
    <w:rsid w:val="006B463B"/>
    <w:rsid w:val="006B4904"/>
    <w:rsid w:val="006B5C3B"/>
    <w:rsid w:val="006B64B3"/>
    <w:rsid w:val="006C0938"/>
    <w:rsid w:val="006C1BAC"/>
    <w:rsid w:val="006C2683"/>
    <w:rsid w:val="006C50F5"/>
    <w:rsid w:val="006C5CFF"/>
    <w:rsid w:val="006C6FB5"/>
    <w:rsid w:val="006C7C7D"/>
    <w:rsid w:val="006D11F1"/>
    <w:rsid w:val="006D2F97"/>
    <w:rsid w:val="006D342A"/>
    <w:rsid w:val="006D69E2"/>
    <w:rsid w:val="006D75A1"/>
    <w:rsid w:val="006D788B"/>
    <w:rsid w:val="006D7C41"/>
    <w:rsid w:val="006E13CE"/>
    <w:rsid w:val="006E1EF6"/>
    <w:rsid w:val="006E3749"/>
    <w:rsid w:val="006E38E3"/>
    <w:rsid w:val="006E3D70"/>
    <w:rsid w:val="006E4045"/>
    <w:rsid w:val="006E7F2F"/>
    <w:rsid w:val="006F49F3"/>
    <w:rsid w:val="006F4FAC"/>
    <w:rsid w:val="006F617B"/>
    <w:rsid w:val="006F79AA"/>
    <w:rsid w:val="007000C0"/>
    <w:rsid w:val="00700DF0"/>
    <w:rsid w:val="0070120C"/>
    <w:rsid w:val="007018E2"/>
    <w:rsid w:val="00701E17"/>
    <w:rsid w:val="00702D71"/>
    <w:rsid w:val="007043AE"/>
    <w:rsid w:val="0070660A"/>
    <w:rsid w:val="00707527"/>
    <w:rsid w:val="00711447"/>
    <w:rsid w:val="00712A17"/>
    <w:rsid w:val="007147BE"/>
    <w:rsid w:val="00717577"/>
    <w:rsid w:val="007175EF"/>
    <w:rsid w:val="0072038D"/>
    <w:rsid w:val="00720603"/>
    <w:rsid w:val="00721064"/>
    <w:rsid w:val="00721353"/>
    <w:rsid w:val="00723A08"/>
    <w:rsid w:val="00727264"/>
    <w:rsid w:val="007308A1"/>
    <w:rsid w:val="00731381"/>
    <w:rsid w:val="007315F7"/>
    <w:rsid w:val="00733697"/>
    <w:rsid w:val="007337DD"/>
    <w:rsid w:val="00733CFC"/>
    <w:rsid w:val="00734AC4"/>
    <w:rsid w:val="007367D8"/>
    <w:rsid w:val="007368D8"/>
    <w:rsid w:val="00741456"/>
    <w:rsid w:val="007418F1"/>
    <w:rsid w:val="007418FD"/>
    <w:rsid w:val="007438D0"/>
    <w:rsid w:val="00743B23"/>
    <w:rsid w:val="00743B44"/>
    <w:rsid w:val="00744265"/>
    <w:rsid w:val="0074578D"/>
    <w:rsid w:val="00747240"/>
    <w:rsid w:val="00747318"/>
    <w:rsid w:val="00750E22"/>
    <w:rsid w:val="007530EF"/>
    <w:rsid w:val="0075466A"/>
    <w:rsid w:val="0075563C"/>
    <w:rsid w:val="00755756"/>
    <w:rsid w:val="00756417"/>
    <w:rsid w:val="00760E21"/>
    <w:rsid w:val="00763ED7"/>
    <w:rsid w:val="00764594"/>
    <w:rsid w:val="00764DDF"/>
    <w:rsid w:val="007664A9"/>
    <w:rsid w:val="00767196"/>
    <w:rsid w:val="007710BA"/>
    <w:rsid w:val="00772838"/>
    <w:rsid w:val="00772978"/>
    <w:rsid w:val="00772A60"/>
    <w:rsid w:val="007739F0"/>
    <w:rsid w:val="00774F69"/>
    <w:rsid w:val="00775981"/>
    <w:rsid w:val="0077625F"/>
    <w:rsid w:val="007811DE"/>
    <w:rsid w:val="00781B03"/>
    <w:rsid w:val="00781FB1"/>
    <w:rsid w:val="0078295A"/>
    <w:rsid w:val="007832A8"/>
    <w:rsid w:val="0078390A"/>
    <w:rsid w:val="00783913"/>
    <w:rsid w:val="00784AE9"/>
    <w:rsid w:val="00785AD4"/>
    <w:rsid w:val="0079074B"/>
    <w:rsid w:val="00790DEE"/>
    <w:rsid w:val="00793311"/>
    <w:rsid w:val="00794B98"/>
    <w:rsid w:val="007963E1"/>
    <w:rsid w:val="007966E4"/>
    <w:rsid w:val="007A050A"/>
    <w:rsid w:val="007A3974"/>
    <w:rsid w:val="007A39BA"/>
    <w:rsid w:val="007A49AF"/>
    <w:rsid w:val="007A6AED"/>
    <w:rsid w:val="007B058C"/>
    <w:rsid w:val="007B1D12"/>
    <w:rsid w:val="007B360A"/>
    <w:rsid w:val="007B3C33"/>
    <w:rsid w:val="007B4604"/>
    <w:rsid w:val="007B476A"/>
    <w:rsid w:val="007B559B"/>
    <w:rsid w:val="007B5709"/>
    <w:rsid w:val="007B63FA"/>
    <w:rsid w:val="007B66D0"/>
    <w:rsid w:val="007B7489"/>
    <w:rsid w:val="007C0281"/>
    <w:rsid w:val="007C4A71"/>
    <w:rsid w:val="007C562E"/>
    <w:rsid w:val="007D06EA"/>
    <w:rsid w:val="007D4717"/>
    <w:rsid w:val="007D54D2"/>
    <w:rsid w:val="007D711A"/>
    <w:rsid w:val="007D72B7"/>
    <w:rsid w:val="007D758A"/>
    <w:rsid w:val="007D7E47"/>
    <w:rsid w:val="007E3909"/>
    <w:rsid w:val="007E609E"/>
    <w:rsid w:val="007E60D7"/>
    <w:rsid w:val="007E7E69"/>
    <w:rsid w:val="007E7EEA"/>
    <w:rsid w:val="007F012E"/>
    <w:rsid w:val="007F116A"/>
    <w:rsid w:val="007F1EAC"/>
    <w:rsid w:val="007F2057"/>
    <w:rsid w:val="007F44AA"/>
    <w:rsid w:val="007F4765"/>
    <w:rsid w:val="007F51A2"/>
    <w:rsid w:val="007F5B8C"/>
    <w:rsid w:val="007F669F"/>
    <w:rsid w:val="007F6937"/>
    <w:rsid w:val="00802A87"/>
    <w:rsid w:val="0080375E"/>
    <w:rsid w:val="00803F57"/>
    <w:rsid w:val="0080578A"/>
    <w:rsid w:val="0080618E"/>
    <w:rsid w:val="008069DA"/>
    <w:rsid w:val="00810041"/>
    <w:rsid w:val="00813FA5"/>
    <w:rsid w:val="008148C6"/>
    <w:rsid w:val="008159FD"/>
    <w:rsid w:val="00815A15"/>
    <w:rsid w:val="00816065"/>
    <w:rsid w:val="00816504"/>
    <w:rsid w:val="00816722"/>
    <w:rsid w:val="00820588"/>
    <w:rsid w:val="0082062A"/>
    <w:rsid w:val="00822A6E"/>
    <w:rsid w:val="00823197"/>
    <w:rsid w:val="008238E3"/>
    <w:rsid w:val="00823F7D"/>
    <w:rsid w:val="00826295"/>
    <w:rsid w:val="00826729"/>
    <w:rsid w:val="008272A1"/>
    <w:rsid w:val="00827735"/>
    <w:rsid w:val="00830B4A"/>
    <w:rsid w:val="0083235E"/>
    <w:rsid w:val="00832C6C"/>
    <w:rsid w:val="0083413E"/>
    <w:rsid w:val="008343C7"/>
    <w:rsid w:val="008411AC"/>
    <w:rsid w:val="00841FCE"/>
    <w:rsid w:val="00844525"/>
    <w:rsid w:val="00845A90"/>
    <w:rsid w:val="00845C5B"/>
    <w:rsid w:val="00845E42"/>
    <w:rsid w:val="008479B3"/>
    <w:rsid w:val="008504DA"/>
    <w:rsid w:val="008516D0"/>
    <w:rsid w:val="008563F5"/>
    <w:rsid w:val="00856DF5"/>
    <w:rsid w:val="00860908"/>
    <w:rsid w:val="00860CF9"/>
    <w:rsid w:val="00861625"/>
    <w:rsid w:val="008619CF"/>
    <w:rsid w:val="0086385B"/>
    <w:rsid w:val="008642F8"/>
    <w:rsid w:val="00864E8A"/>
    <w:rsid w:val="00866A6B"/>
    <w:rsid w:val="00870F5E"/>
    <w:rsid w:val="00871CC7"/>
    <w:rsid w:val="00871FC5"/>
    <w:rsid w:val="00872946"/>
    <w:rsid w:val="00873F8D"/>
    <w:rsid w:val="008758EA"/>
    <w:rsid w:val="00877CC2"/>
    <w:rsid w:val="0088038B"/>
    <w:rsid w:val="0088084A"/>
    <w:rsid w:val="00881527"/>
    <w:rsid w:val="00882115"/>
    <w:rsid w:val="00882581"/>
    <w:rsid w:val="00883AAD"/>
    <w:rsid w:val="00885F0D"/>
    <w:rsid w:val="00886DAA"/>
    <w:rsid w:val="008873D8"/>
    <w:rsid w:val="00887431"/>
    <w:rsid w:val="00890363"/>
    <w:rsid w:val="00890695"/>
    <w:rsid w:val="00890EB1"/>
    <w:rsid w:val="00892CC3"/>
    <w:rsid w:val="00892FFB"/>
    <w:rsid w:val="00893724"/>
    <w:rsid w:val="00896087"/>
    <w:rsid w:val="008A402F"/>
    <w:rsid w:val="008A539C"/>
    <w:rsid w:val="008A6C91"/>
    <w:rsid w:val="008B0F27"/>
    <w:rsid w:val="008B1F87"/>
    <w:rsid w:val="008B20B8"/>
    <w:rsid w:val="008B20BE"/>
    <w:rsid w:val="008B3C89"/>
    <w:rsid w:val="008B524A"/>
    <w:rsid w:val="008B644F"/>
    <w:rsid w:val="008B665C"/>
    <w:rsid w:val="008B6C94"/>
    <w:rsid w:val="008B7164"/>
    <w:rsid w:val="008C0841"/>
    <w:rsid w:val="008C1114"/>
    <w:rsid w:val="008C1BB7"/>
    <w:rsid w:val="008C22B2"/>
    <w:rsid w:val="008C289D"/>
    <w:rsid w:val="008C2BFF"/>
    <w:rsid w:val="008C4A32"/>
    <w:rsid w:val="008C4D1D"/>
    <w:rsid w:val="008C4E2F"/>
    <w:rsid w:val="008C53BD"/>
    <w:rsid w:val="008C55C8"/>
    <w:rsid w:val="008C5A10"/>
    <w:rsid w:val="008C656A"/>
    <w:rsid w:val="008C69BD"/>
    <w:rsid w:val="008C6D44"/>
    <w:rsid w:val="008C6E8C"/>
    <w:rsid w:val="008C726B"/>
    <w:rsid w:val="008C73EC"/>
    <w:rsid w:val="008D0AC7"/>
    <w:rsid w:val="008D250F"/>
    <w:rsid w:val="008D38D8"/>
    <w:rsid w:val="008D5009"/>
    <w:rsid w:val="008D546B"/>
    <w:rsid w:val="008D5AF7"/>
    <w:rsid w:val="008D6254"/>
    <w:rsid w:val="008E0034"/>
    <w:rsid w:val="008E0FB4"/>
    <w:rsid w:val="008E10C7"/>
    <w:rsid w:val="008E18F5"/>
    <w:rsid w:val="008E1F88"/>
    <w:rsid w:val="008E2900"/>
    <w:rsid w:val="008E47BD"/>
    <w:rsid w:val="008E519B"/>
    <w:rsid w:val="008E56E6"/>
    <w:rsid w:val="008E64E0"/>
    <w:rsid w:val="008F1E21"/>
    <w:rsid w:val="008F46D5"/>
    <w:rsid w:val="008F6A7E"/>
    <w:rsid w:val="008F7D81"/>
    <w:rsid w:val="00900DE9"/>
    <w:rsid w:val="009011D5"/>
    <w:rsid w:val="0090465E"/>
    <w:rsid w:val="009049FC"/>
    <w:rsid w:val="009075C4"/>
    <w:rsid w:val="009126E4"/>
    <w:rsid w:val="00912F82"/>
    <w:rsid w:val="009145D7"/>
    <w:rsid w:val="00916E49"/>
    <w:rsid w:val="00920513"/>
    <w:rsid w:val="00921B3D"/>
    <w:rsid w:val="00922F27"/>
    <w:rsid w:val="00923521"/>
    <w:rsid w:val="009257FD"/>
    <w:rsid w:val="00930126"/>
    <w:rsid w:val="00931A41"/>
    <w:rsid w:val="009324C8"/>
    <w:rsid w:val="00932698"/>
    <w:rsid w:val="00933314"/>
    <w:rsid w:val="00934097"/>
    <w:rsid w:val="00934664"/>
    <w:rsid w:val="009348E1"/>
    <w:rsid w:val="009357B8"/>
    <w:rsid w:val="00935FAE"/>
    <w:rsid w:val="00936441"/>
    <w:rsid w:val="00937730"/>
    <w:rsid w:val="00937CE5"/>
    <w:rsid w:val="00941F0F"/>
    <w:rsid w:val="009430D5"/>
    <w:rsid w:val="009437B6"/>
    <w:rsid w:val="00943F8E"/>
    <w:rsid w:val="00945F0A"/>
    <w:rsid w:val="009470A9"/>
    <w:rsid w:val="009509A7"/>
    <w:rsid w:val="00952BF5"/>
    <w:rsid w:val="00956953"/>
    <w:rsid w:val="009572A7"/>
    <w:rsid w:val="009610D1"/>
    <w:rsid w:val="00962083"/>
    <w:rsid w:val="009639F6"/>
    <w:rsid w:val="00963F09"/>
    <w:rsid w:val="009650CE"/>
    <w:rsid w:val="00965EFD"/>
    <w:rsid w:val="00967F38"/>
    <w:rsid w:val="00970B62"/>
    <w:rsid w:val="00973C68"/>
    <w:rsid w:val="00975976"/>
    <w:rsid w:val="00975ADE"/>
    <w:rsid w:val="00975CF2"/>
    <w:rsid w:val="009761B4"/>
    <w:rsid w:val="00976A41"/>
    <w:rsid w:val="00976EAE"/>
    <w:rsid w:val="00977A3B"/>
    <w:rsid w:val="0098007C"/>
    <w:rsid w:val="0098010E"/>
    <w:rsid w:val="00980CED"/>
    <w:rsid w:val="009814CF"/>
    <w:rsid w:val="0098202E"/>
    <w:rsid w:val="00984F68"/>
    <w:rsid w:val="009858EC"/>
    <w:rsid w:val="009868BD"/>
    <w:rsid w:val="009868DA"/>
    <w:rsid w:val="009868EA"/>
    <w:rsid w:val="00992F6E"/>
    <w:rsid w:val="00997C31"/>
    <w:rsid w:val="009A2DBD"/>
    <w:rsid w:val="009A3AD1"/>
    <w:rsid w:val="009A563B"/>
    <w:rsid w:val="009A5924"/>
    <w:rsid w:val="009A6903"/>
    <w:rsid w:val="009A76C3"/>
    <w:rsid w:val="009B1EF6"/>
    <w:rsid w:val="009B1F13"/>
    <w:rsid w:val="009B1FED"/>
    <w:rsid w:val="009B3D38"/>
    <w:rsid w:val="009B5192"/>
    <w:rsid w:val="009B5A68"/>
    <w:rsid w:val="009B5F93"/>
    <w:rsid w:val="009B6DA6"/>
    <w:rsid w:val="009C1114"/>
    <w:rsid w:val="009C3DE3"/>
    <w:rsid w:val="009C494E"/>
    <w:rsid w:val="009C78FA"/>
    <w:rsid w:val="009D197C"/>
    <w:rsid w:val="009D261A"/>
    <w:rsid w:val="009D267D"/>
    <w:rsid w:val="009D5C91"/>
    <w:rsid w:val="009D6018"/>
    <w:rsid w:val="009D7118"/>
    <w:rsid w:val="009D78CE"/>
    <w:rsid w:val="009E175B"/>
    <w:rsid w:val="009E2BBE"/>
    <w:rsid w:val="009E2FAC"/>
    <w:rsid w:val="009E4340"/>
    <w:rsid w:val="009E54A8"/>
    <w:rsid w:val="009E7F52"/>
    <w:rsid w:val="009F0F01"/>
    <w:rsid w:val="009F2A5E"/>
    <w:rsid w:val="009F363B"/>
    <w:rsid w:val="009F3C9E"/>
    <w:rsid w:val="009F4DCA"/>
    <w:rsid w:val="009F679A"/>
    <w:rsid w:val="009F7B6A"/>
    <w:rsid w:val="00A00B3F"/>
    <w:rsid w:val="00A01497"/>
    <w:rsid w:val="00A0235E"/>
    <w:rsid w:val="00A02AEE"/>
    <w:rsid w:val="00A0385E"/>
    <w:rsid w:val="00A03E7F"/>
    <w:rsid w:val="00A047C4"/>
    <w:rsid w:val="00A04986"/>
    <w:rsid w:val="00A053E8"/>
    <w:rsid w:val="00A0594E"/>
    <w:rsid w:val="00A06ADA"/>
    <w:rsid w:val="00A070F2"/>
    <w:rsid w:val="00A07757"/>
    <w:rsid w:val="00A11191"/>
    <w:rsid w:val="00A1219E"/>
    <w:rsid w:val="00A1472B"/>
    <w:rsid w:val="00A219F9"/>
    <w:rsid w:val="00A22509"/>
    <w:rsid w:val="00A22665"/>
    <w:rsid w:val="00A25A83"/>
    <w:rsid w:val="00A2626E"/>
    <w:rsid w:val="00A30738"/>
    <w:rsid w:val="00A34D4D"/>
    <w:rsid w:val="00A354B5"/>
    <w:rsid w:val="00A3724E"/>
    <w:rsid w:val="00A41EBC"/>
    <w:rsid w:val="00A423EB"/>
    <w:rsid w:val="00A45CD5"/>
    <w:rsid w:val="00A50F5A"/>
    <w:rsid w:val="00A5194A"/>
    <w:rsid w:val="00A52EB8"/>
    <w:rsid w:val="00A535B1"/>
    <w:rsid w:val="00A53744"/>
    <w:rsid w:val="00A5527E"/>
    <w:rsid w:val="00A56F33"/>
    <w:rsid w:val="00A604A0"/>
    <w:rsid w:val="00A62004"/>
    <w:rsid w:val="00A67AD8"/>
    <w:rsid w:val="00A67CE8"/>
    <w:rsid w:val="00A735FD"/>
    <w:rsid w:val="00A736AF"/>
    <w:rsid w:val="00A74CFF"/>
    <w:rsid w:val="00A80493"/>
    <w:rsid w:val="00A81A40"/>
    <w:rsid w:val="00A81C52"/>
    <w:rsid w:val="00A81E1E"/>
    <w:rsid w:val="00A8441A"/>
    <w:rsid w:val="00A85276"/>
    <w:rsid w:val="00A86B91"/>
    <w:rsid w:val="00A86DE4"/>
    <w:rsid w:val="00A87310"/>
    <w:rsid w:val="00A87F11"/>
    <w:rsid w:val="00A901FB"/>
    <w:rsid w:val="00A9293A"/>
    <w:rsid w:val="00A94B46"/>
    <w:rsid w:val="00A954AF"/>
    <w:rsid w:val="00A95B97"/>
    <w:rsid w:val="00A96402"/>
    <w:rsid w:val="00AA1504"/>
    <w:rsid w:val="00AA24AA"/>
    <w:rsid w:val="00AA42A6"/>
    <w:rsid w:val="00AA4D65"/>
    <w:rsid w:val="00AA7703"/>
    <w:rsid w:val="00AA7F28"/>
    <w:rsid w:val="00AA7FB0"/>
    <w:rsid w:val="00AB1F02"/>
    <w:rsid w:val="00AB24C6"/>
    <w:rsid w:val="00AB28C8"/>
    <w:rsid w:val="00AB3BE5"/>
    <w:rsid w:val="00AB503A"/>
    <w:rsid w:val="00AB5F2B"/>
    <w:rsid w:val="00AB6424"/>
    <w:rsid w:val="00AB782F"/>
    <w:rsid w:val="00AB7ED2"/>
    <w:rsid w:val="00AC0DEC"/>
    <w:rsid w:val="00AC1CDC"/>
    <w:rsid w:val="00AC2939"/>
    <w:rsid w:val="00AC2D07"/>
    <w:rsid w:val="00AC4280"/>
    <w:rsid w:val="00AC4B6B"/>
    <w:rsid w:val="00AC4C39"/>
    <w:rsid w:val="00AC6801"/>
    <w:rsid w:val="00AC7889"/>
    <w:rsid w:val="00AD016B"/>
    <w:rsid w:val="00AD02F2"/>
    <w:rsid w:val="00AD0C95"/>
    <w:rsid w:val="00AD333B"/>
    <w:rsid w:val="00AD33B5"/>
    <w:rsid w:val="00AD4507"/>
    <w:rsid w:val="00AD5B93"/>
    <w:rsid w:val="00AD6C2B"/>
    <w:rsid w:val="00AD7D8E"/>
    <w:rsid w:val="00AE06DC"/>
    <w:rsid w:val="00AE06DE"/>
    <w:rsid w:val="00AE08A5"/>
    <w:rsid w:val="00AE407F"/>
    <w:rsid w:val="00AE5DB5"/>
    <w:rsid w:val="00AE6114"/>
    <w:rsid w:val="00AE6145"/>
    <w:rsid w:val="00AE63F6"/>
    <w:rsid w:val="00AE64CE"/>
    <w:rsid w:val="00AF06F0"/>
    <w:rsid w:val="00AF1D4E"/>
    <w:rsid w:val="00AF1F14"/>
    <w:rsid w:val="00AF21B8"/>
    <w:rsid w:val="00AF710C"/>
    <w:rsid w:val="00B05522"/>
    <w:rsid w:val="00B056C7"/>
    <w:rsid w:val="00B06E14"/>
    <w:rsid w:val="00B07495"/>
    <w:rsid w:val="00B07EC5"/>
    <w:rsid w:val="00B134FB"/>
    <w:rsid w:val="00B15855"/>
    <w:rsid w:val="00B17F47"/>
    <w:rsid w:val="00B223F7"/>
    <w:rsid w:val="00B233A5"/>
    <w:rsid w:val="00B2379E"/>
    <w:rsid w:val="00B24602"/>
    <w:rsid w:val="00B248FD"/>
    <w:rsid w:val="00B24EA8"/>
    <w:rsid w:val="00B26063"/>
    <w:rsid w:val="00B267F2"/>
    <w:rsid w:val="00B30E30"/>
    <w:rsid w:val="00B32920"/>
    <w:rsid w:val="00B34636"/>
    <w:rsid w:val="00B409D4"/>
    <w:rsid w:val="00B40A77"/>
    <w:rsid w:val="00B4151A"/>
    <w:rsid w:val="00B45DDB"/>
    <w:rsid w:val="00B45F28"/>
    <w:rsid w:val="00B467C6"/>
    <w:rsid w:val="00B47144"/>
    <w:rsid w:val="00B54064"/>
    <w:rsid w:val="00B55112"/>
    <w:rsid w:val="00B56220"/>
    <w:rsid w:val="00B56670"/>
    <w:rsid w:val="00B6135A"/>
    <w:rsid w:val="00B66309"/>
    <w:rsid w:val="00B70319"/>
    <w:rsid w:val="00B723C5"/>
    <w:rsid w:val="00B737BD"/>
    <w:rsid w:val="00B7480D"/>
    <w:rsid w:val="00B754F7"/>
    <w:rsid w:val="00B7599F"/>
    <w:rsid w:val="00B766B4"/>
    <w:rsid w:val="00B808D1"/>
    <w:rsid w:val="00B80D0D"/>
    <w:rsid w:val="00B81E87"/>
    <w:rsid w:val="00B83688"/>
    <w:rsid w:val="00B84176"/>
    <w:rsid w:val="00B85CC1"/>
    <w:rsid w:val="00B8616A"/>
    <w:rsid w:val="00B915D0"/>
    <w:rsid w:val="00B92AF0"/>
    <w:rsid w:val="00B92F1D"/>
    <w:rsid w:val="00B93905"/>
    <w:rsid w:val="00B971D6"/>
    <w:rsid w:val="00B9737A"/>
    <w:rsid w:val="00B97E1E"/>
    <w:rsid w:val="00BA20E4"/>
    <w:rsid w:val="00BA26A4"/>
    <w:rsid w:val="00BA2800"/>
    <w:rsid w:val="00BA3899"/>
    <w:rsid w:val="00BA4A8E"/>
    <w:rsid w:val="00BA6706"/>
    <w:rsid w:val="00BA7DA7"/>
    <w:rsid w:val="00BB0049"/>
    <w:rsid w:val="00BB1F08"/>
    <w:rsid w:val="00BB23FE"/>
    <w:rsid w:val="00BB39AA"/>
    <w:rsid w:val="00BB4908"/>
    <w:rsid w:val="00BB5224"/>
    <w:rsid w:val="00BC12EE"/>
    <w:rsid w:val="00BC24EF"/>
    <w:rsid w:val="00BC498A"/>
    <w:rsid w:val="00BC6CD0"/>
    <w:rsid w:val="00BC701D"/>
    <w:rsid w:val="00BC7CA8"/>
    <w:rsid w:val="00BD0488"/>
    <w:rsid w:val="00BD11CD"/>
    <w:rsid w:val="00BD286E"/>
    <w:rsid w:val="00BD2D64"/>
    <w:rsid w:val="00BD48BA"/>
    <w:rsid w:val="00BD7267"/>
    <w:rsid w:val="00BD741A"/>
    <w:rsid w:val="00BE006B"/>
    <w:rsid w:val="00BE0C14"/>
    <w:rsid w:val="00BE1ED8"/>
    <w:rsid w:val="00BE2FDD"/>
    <w:rsid w:val="00BE3617"/>
    <w:rsid w:val="00BE37CD"/>
    <w:rsid w:val="00BE4D90"/>
    <w:rsid w:val="00BE579C"/>
    <w:rsid w:val="00BE6311"/>
    <w:rsid w:val="00BE7364"/>
    <w:rsid w:val="00BE7F7D"/>
    <w:rsid w:val="00BF1D3B"/>
    <w:rsid w:val="00BF3C06"/>
    <w:rsid w:val="00BF421E"/>
    <w:rsid w:val="00BF5AB7"/>
    <w:rsid w:val="00BF695E"/>
    <w:rsid w:val="00BF6DE7"/>
    <w:rsid w:val="00BF763E"/>
    <w:rsid w:val="00C00686"/>
    <w:rsid w:val="00C00D9F"/>
    <w:rsid w:val="00C01AB1"/>
    <w:rsid w:val="00C035E1"/>
    <w:rsid w:val="00C040CC"/>
    <w:rsid w:val="00C04954"/>
    <w:rsid w:val="00C06D9E"/>
    <w:rsid w:val="00C078ED"/>
    <w:rsid w:val="00C14A73"/>
    <w:rsid w:val="00C14DBC"/>
    <w:rsid w:val="00C17A7D"/>
    <w:rsid w:val="00C2011B"/>
    <w:rsid w:val="00C21B41"/>
    <w:rsid w:val="00C271E4"/>
    <w:rsid w:val="00C324DB"/>
    <w:rsid w:val="00C34689"/>
    <w:rsid w:val="00C34985"/>
    <w:rsid w:val="00C355C0"/>
    <w:rsid w:val="00C35840"/>
    <w:rsid w:val="00C35D9F"/>
    <w:rsid w:val="00C37BBB"/>
    <w:rsid w:val="00C37D81"/>
    <w:rsid w:val="00C417AC"/>
    <w:rsid w:val="00C4641D"/>
    <w:rsid w:val="00C5063E"/>
    <w:rsid w:val="00C529A2"/>
    <w:rsid w:val="00C57D52"/>
    <w:rsid w:val="00C620D0"/>
    <w:rsid w:val="00C63488"/>
    <w:rsid w:val="00C63B37"/>
    <w:rsid w:val="00C667C5"/>
    <w:rsid w:val="00C66801"/>
    <w:rsid w:val="00C70612"/>
    <w:rsid w:val="00C70A8C"/>
    <w:rsid w:val="00C71175"/>
    <w:rsid w:val="00C72781"/>
    <w:rsid w:val="00C742FC"/>
    <w:rsid w:val="00C75E05"/>
    <w:rsid w:val="00C777F8"/>
    <w:rsid w:val="00C804D9"/>
    <w:rsid w:val="00C8095B"/>
    <w:rsid w:val="00C80CFF"/>
    <w:rsid w:val="00C8170B"/>
    <w:rsid w:val="00C82E64"/>
    <w:rsid w:val="00C85EC9"/>
    <w:rsid w:val="00C860DC"/>
    <w:rsid w:val="00C865BA"/>
    <w:rsid w:val="00C87C47"/>
    <w:rsid w:val="00C9157A"/>
    <w:rsid w:val="00C93D82"/>
    <w:rsid w:val="00C955D4"/>
    <w:rsid w:val="00C95BAF"/>
    <w:rsid w:val="00C9617E"/>
    <w:rsid w:val="00C96EAD"/>
    <w:rsid w:val="00CA05FC"/>
    <w:rsid w:val="00CA0981"/>
    <w:rsid w:val="00CA5EBA"/>
    <w:rsid w:val="00CA6875"/>
    <w:rsid w:val="00CA6F7C"/>
    <w:rsid w:val="00CA79EB"/>
    <w:rsid w:val="00CB017B"/>
    <w:rsid w:val="00CB0AE4"/>
    <w:rsid w:val="00CB191D"/>
    <w:rsid w:val="00CB2E5D"/>
    <w:rsid w:val="00CB31A4"/>
    <w:rsid w:val="00CB46F8"/>
    <w:rsid w:val="00CB6BE2"/>
    <w:rsid w:val="00CB7780"/>
    <w:rsid w:val="00CC0A82"/>
    <w:rsid w:val="00CC1D44"/>
    <w:rsid w:val="00CC32FC"/>
    <w:rsid w:val="00CC350F"/>
    <w:rsid w:val="00CC7742"/>
    <w:rsid w:val="00CD1AF2"/>
    <w:rsid w:val="00CD37A3"/>
    <w:rsid w:val="00CD3F15"/>
    <w:rsid w:val="00CD49A5"/>
    <w:rsid w:val="00CD527D"/>
    <w:rsid w:val="00CD599D"/>
    <w:rsid w:val="00CE133D"/>
    <w:rsid w:val="00CE311C"/>
    <w:rsid w:val="00CE57A4"/>
    <w:rsid w:val="00CE633B"/>
    <w:rsid w:val="00CF3537"/>
    <w:rsid w:val="00CF5116"/>
    <w:rsid w:val="00D0115F"/>
    <w:rsid w:val="00D01284"/>
    <w:rsid w:val="00D01608"/>
    <w:rsid w:val="00D02ECF"/>
    <w:rsid w:val="00D02F38"/>
    <w:rsid w:val="00D03585"/>
    <w:rsid w:val="00D0378E"/>
    <w:rsid w:val="00D03C48"/>
    <w:rsid w:val="00D04B0C"/>
    <w:rsid w:val="00D07425"/>
    <w:rsid w:val="00D0752F"/>
    <w:rsid w:val="00D10919"/>
    <w:rsid w:val="00D11B68"/>
    <w:rsid w:val="00D1335D"/>
    <w:rsid w:val="00D137B7"/>
    <w:rsid w:val="00D13BB8"/>
    <w:rsid w:val="00D16683"/>
    <w:rsid w:val="00D17C14"/>
    <w:rsid w:val="00D17C3A"/>
    <w:rsid w:val="00D2079B"/>
    <w:rsid w:val="00D22B5E"/>
    <w:rsid w:val="00D234FB"/>
    <w:rsid w:val="00D23E53"/>
    <w:rsid w:val="00D24A79"/>
    <w:rsid w:val="00D25442"/>
    <w:rsid w:val="00D26F44"/>
    <w:rsid w:val="00D3090B"/>
    <w:rsid w:val="00D312FF"/>
    <w:rsid w:val="00D3176E"/>
    <w:rsid w:val="00D333AB"/>
    <w:rsid w:val="00D337C3"/>
    <w:rsid w:val="00D35B2B"/>
    <w:rsid w:val="00D35EEE"/>
    <w:rsid w:val="00D377D9"/>
    <w:rsid w:val="00D37D2D"/>
    <w:rsid w:val="00D411BE"/>
    <w:rsid w:val="00D42959"/>
    <w:rsid w:val="00D429DC"/>
    <w:rsid w:val="00D45444"/>
    <w:rsid w:val="00D45EF4"/>
    <w:rsid w:val="00D466B0"/>
    <w:rsid w:val="00D46E5A"/>
    <w:rsid w:val="00D47AF9"/>
    <w:rsid w:val="00D50707"/>
    <w:rsid w:val="00D51027"/>
    <w:rsid w:val="00D5160E"/>
    <w:rsid w:val="00D51DDA"/>
    <w:rsid w:val="00D53FF3"/>
    <w:rsid w:val="00D55A86"/>
    <w:rsid w:val="00D56526"/>
    <w:rsid w:val="00D600E6"/>
    <w:rsid w:val="00D60366"/>
    <w:rsid w:val="00D60A03"/>
    <w:rsid w:val="00D6176B"/>
    <w:rsid w:val="00D62799"/>
    <w:rsid w:val="00D62F5C"/>
    <w:rsid w:val="00D64DDC"/>
    <w:rsid w:val="00D64FFF"/>
    <w:rsid w:val="00D65042"/>
    <w:rsid w:val="00D66717"/>
    <w:rsid w:val="00D67694"/>
    <w:rsid w:val="00D677F0"/>
    <w:rsid w:val="00D71F8C"/>
    <w:rsid w:val="00D73420"/>
    <w:rsid w:val="00D751DF"/>
    <w:rsid w:val="00D75369"/>
    <w:rsid w:val="00D75E25"/>
    <w:rsid w:val="00D75EEE"/>
    <w:rsid w:val="00D75FFE"/>
    <w:rsid w:val="00D76EBD"/>
    <w:rsid w:val="00D7738A"/>
    <w:rsid w:val="00D801BE"/>
    <w:rsid w:val="00D8081E"/>
    <w:rsid w:val="00D81160"/>
    <w:rsid w:val="00D81C29"/>
    <w:rsid w:val="00D845F3"/>
    <w:rsid w:val="00D867F1"/>
    <w:rsid w:val="00D86FCE"/>
    <w:rsid w:val="00D93155"/>
    <w:rsid w:val="00D9595C"/>
    <w:rsid w:val="00D978D7"/>
    <w:rsid w:val="00D97BED"/>
    <w:rsid w:val="00D97C73"/>
    <w:rsid w:val="00DA0104"/>
    <w:rsid w:val="00DA0BD2"/>
    <w:rsid w:val="00DA0E42"/>
    <w:rsid w:val="00DA0F18"/>
    <w:rsid w:val="00DA1171"/>
    <w:rsid w:val="00DA3B8E"/>
    <w:rsid w:val="00DA3F22"/>
    <w:rsid w:val="00DA44A2"/>
    <w:rsid w:val="00DA59DE"/>
    <w:rsid w:val="00DB09FC"/>
    <w:rsid w:val="00DB0A5F"/>
    <w:rsid w:val="00DB11A2"/>
    <w:rsid w:val="00DB17B4"/>
    <w:rsid w:val="00DB40F5"/>
    <w:rsid w:val="00DB5C92"/>
    <w:rsid w:val="00DB5F73"/>
    <w:rsid w:val="00DB70AE"/>
    <w:rsid w:val="00DB768A"/>
    <w:rsid w:val="00DC1526"/>
    <w:rsid w:val="00DC2C63"/>
    <w:rsid w:val="00DC2DFE"/>
    <w:rsid w:val="00DC3F46"/>
    <w:rsid w:val="00DC456D"/>
    <w:rsid w:val="00DC58A5"/>
    <w:rsid w:val="00DC690F"/>
    <w:rsid w:val="00DC7467"/>
    <w:rsid w:val="00DC7987"/>
    <w:rsid w:val="00DD003C"/>
    <w:rsid w:val="00DD0382"/>
    <w:rsid w:val="00DD2A26"/>
    <w:rsid w:val="00DD2A7B"/>
    <w:rsid w:val="00DD30FC"/>
    <w:rsid w:val="00DD3F66"/>
    <w:rsid w:val="00DD661C"/>
    <w:rsid w:val="00DE07F8"/>
    <w:rsid w:val="00DE29E7"/>
    <w:rsid w:val="00DE478D"/>
    <w:rsid w:val="00DE78A3"/>
    <w:rsid w:val="00DE7AC9"/>
    <w:rsid w:val="00DE7BB0"/>
    <w:rsid w:val="00DF0E29"/>
    <w:rsid w:val="00DF1C76"/>
    <w:rsid w:val="00DF2A10"/>
    <w:rsid w:val="00DF2D79"/>
    <w:rsid w:val="00DF3A17"/>
    <w:rsid w:val="00DF4B62"/>
    <w:rsid w:val="00DF5F8F"/>
    <w:rsid w:val="00DF7966"/>
    <w:rsid w:val="00E0066B"/>
    <w:rsid w:val="00E01EC7"/>
    <w:rsid w:val="00E02742"/>
    <w:rsid w:val="00E03235"/>
    <w:rsid w:val="00E042D2"/>
    <w:rsid w:val="00E045C0"/>
    <w:rsid w:val="00E05EBF"/>
    <w:rsid w:val="00E07333"/>
    <w:rsid w:val="00E13B8F"/>
    <w:rsid w:val="00E13E4A"/>
    <w:rsid w:val="00E14E00"/>
    <w:rsid w:val="00E1595B"/>
    <w:rsid w:val="00E23964"/>
    <w:rsid w:val="00E23BA2"/>
    <w:rsid w:val="00E24336"/>
    <w:rsid w:val="00E24EC7"/>
    <w:rsid w:val="00E24EFF"/>
    <w:rsid w:val="00E25616"/>
    <w:rsid w:val="00E26A39"/>
    <w:rsid w:val="00E2738B"/>
    <w:rsid w:val="00E27C73"/>
    <w:rsid w:val="00E27EB4"/>
    <w:rsid w:val="00E30569"/>
    <w:rsid w:val="00E31928"/>
    <w:rsid w:val="00E323C3"/>
    <w:rsid w:val="00E32DE6"/>
    <w:rsid w:val="00E33F83"/>
    <w:rsid w:val="00E34F43"/>
    <w:rsid w:val="00E34FF6"/>
    <w:rsid w:val="00E35C3A"/>
    <w:rsid w:val="00E3621C"/>
    <w:rsid w:val="00E367B2"/>
    <w:rsid w:val="00E375E2"/>
    <w:rsid w:val="00E37A37"/>
    <w:rsid w:val="00E403D8"/>
    <w:rsid w:val="00E40882"/>
    <w:rsid w:val="00E40F6D"/>
    <w:rsid w:val="00E44652"/>
    <w:rsid w:val="00E45157"/>
    <w:rsid w:val="00E47712"/>
    <w:rsid w:val="00E50D64"/>
    <w:rsid w:val="00E517B4"/>
    <w:rsid w:val="00E527FE"/>
    <w:rsid w:val="00E53AEC"/>
    <w:rsid w:val="00E53E63"/>
    <w:rsid w:val="00E675C8"/>
    <w:rsid w:val="00E679B7"/>
    <w:rsid w:val="00E71307"/>
    <w:rsid w:val="00E74483"/>
    <w:rsid w:val="00E76D78"/>
    <w:rsid w:val="00E76E34"/>
    <w:rsid w:val="00E812FD"/>
    <w:rsid w:val="00E81ECC"/>
    <w:rsid w:val="00E83AF4"/>
    <w:rsid w:val="00E83F39"/>
    <w:rsid w:val="00E900D2"/>
    <w:rsid w:val="00E907A2"/>
    <w:rsid w:val="00E913CD"/>
    <w:rsid w:val="00E91C3E"/>
    <w:rsid w:val="00E920A8"/>
    <w:rsid w:val="00E932D2"/>
    <w:rsid w:val="00E9450F"/>
    <w:rsid w:val="00E97985"/>
    <w:rsid w:val="00EA0231"/>
    <w:rsid w:val="00EA1C84"/>
    <w:rsid w:val="00EA32FA"/>
    <w:rsid w:val="00EA3CB6"/>
    <w:rsid w:val="00EA49B1"/>
    <w:rsid w:val="00EA5A96"/>
    <w:rsid w:val="00EA7B65"/>
    <w:rsid w:val="00EB393E"/>
    <w:rsid w:val="00EB3B41"/>
    <w:rsid w:val="00EB4D84"/>
    <w:rsid w:val="00EB4E50"/>
    <w:rsid w:val="00EB5D2D"/>
    <w:rsid w:val="00EB61DF"/>
    <w:rsid w:val="00EB79E4"/>
    <w:rsid w:val="00EB79F6"/>
    <w:rsid w:val="00EC1466"/>
    <w:rsid w:val="00EC43B2"/>
    <w:rsid w:val="00EC4FFA"/>
    <w:rsid w:val="00EC73F1"/>
    <w:rsid w:val="00ED086F"/>
    <w:rsid w:val="00ED38BD"/>
    <w:rsid w:val="00ED5495"/>
    <w:rsid w:val="00ED610A"/>
    <w:rsid w:val="00ED74CF"/>
    <w:rsid w:val="00ED75F3"/>
    <w:rsid w:val="00EE40C4"/>
    <w:rsid w:val="00EE5054"/>
    <w:rsid w:val="00EE7B83"/>
    <w:rsid w:val="00EF080C"/>
    <w:rsid w:val="00EF1A08"/>
    <w:rsid w:val="00EF1F3E"/>
    <w:rsid w:val="00EF481C"/>
    <w:rsid w:val="00EF73BD"/>
    <w:rsid w:val="00F014E4"/>
    <w:rsid w:val="00F020B8"/>
    <w:rsid w:val="00F0218A"/>
    <w:rsid w:val="00F03323"/>
    <w:rsid w:val="00F0507D"/>
    <w:rsid w:val="00F050F6"/>
    <w:rsid w:val="00F0612C"/>
    <w:rsid w:val="00F073AE"/>
    <w:rsid w:val="00F1008A"/>
    <w:rsid w:val="00F10A5F"/>
    <w:rsid w:val="00F10DE3"/>
    <w:rsid w:val="00F11814"/>
    <w:rsid w:val="00F12038"/>
    <w:rsid w:val="00F155D8"/>
    <w:rsid w:val="00F16EAF"/>
    <w:rsid w:val="00F179AB"/>
    <w:rsid w:val="00F20075"/>
    <w:rsid w:val="00F21E74"/>
    <w:rsid w:val="00F22F75"/>
    <w:rsid w:val="00F303BE"/>
    <w:rsid w:val="00F3057D"/>
    <w:rsid w:val="00F30B85"/>
    <w:rsid w:val="00F344A0"/>
    <w:rsid w:val="00F3563E"/>
    <w:rsid w:val="00F35B72"/>
    <w:rsid w:val="00F36F98"/>
    <w:rsid w:val="00F40332"/>
    <w:rsid w:val="00F41F84"/>
    <w:rsid w:val="00F42664"/>
    <w:rsid w:val="00F42669"/>
    <w:rsid w:val="00F4391C"/>
    <w:rsid w:val="00F45C00"/>
    <w:rsid w:val="00F465D4"/>
    <w:rsid w:val="00F51937"/>
    <w:rsid w:val="00F54AF4"/>
    <w:rsid w:val="00F55139"/>
    <w:rsid w:val="00F55D6C"/>
    <w:rsid w:val="00F572B2"/>
    <w:rsid w:val="00F60B85"/>
    <w:rsid w:val="00F61161"/>
    <w:rsid w:val="00F61F6E"/>
    <w:rsid w:val="00F6556B"/>
    <w:rsid w:val="00F65624"/>
    <w:rsid w:val="00F67E51"/>
    <w:rsid w:val="00F7003E"/>
    <w:rsid w:val="00F70665"/>
    <w:rsid w:val="00F71B6F"/>
    <w:rsid w:val="00F74746"/>
    <w:rsid w:val="00F77007"/>
    <w:rsid w:val="00F779CE"/>
    <w:rsid w:val="00F81399"/>
    <w:rsid w:val="00F81C18"/>
    <w:rsid w:val="00F8333A"/>
    <w:rsid w:val="00F835F4"/>
    <w:rsid w:val="00F8423E"/>
    <w:rsid w:val="00F85FBF"/>
    <w:rsid w:val="00F90294"/>
    <w:rsid w:val="00F90805"/>
    <w:rsid w:val="00F90A0E"/>
    <w:rsid w:val="00F90F7A"/>
    <w:rsid w:val="00F950BD"/>
    <w:rsid w:val="00F97040"/>
    <w:rsid w:val="00F975B9"/>
    <w:rsid w:val="00FA0C09"/>
    <w:rsid w:val="00FA2C9F"/>
    <w:rsid w:val="00FA2D08"/>
    <w:rsid w:val="00FA4AF2"/>
    <w:rsid w:val="00FA5007"/>
    <w:rsid w:val="00FA540C"/>
    <w:rsid w:val="00FA61DC"/>
    <w:rsid w:val="00FA6C21"/>
    <w:rsid w:val="00FA7BE3"/>
    <w:rsid w:val="00FA7CF4"/>
    <w:rsid w:val="00FB1D92"/>
    <w:rsid w:val="00FB4E66"/>
    <w:rsid w:val="00FB5EA0"/>
    <w:rsid w:val="00FC1620"/>
    <w:rsid w:val="00FC453E"/>
    <w:rsid w:val="00FC48D8"/>
    <w:rsid w:val="00FC585F"/>
    <w:rsid w:val="00FC58D5"/>
    <w:rsid w:val="00FC64D2"/>
    <w:rsid w:val="00FC732C"/>
    <w:rsid w:val="00FC768F"/>
    <w:rsid w:val="00FC7CCE"/>
    <w:rsid w:val="00FD1009"/>
    <w:rsid w:val="00FD2A55"/>
    <w:rsid w:val="00FD2F2F"/>
    <w:rsid w:val="00FD3935"/>
    <w:rsid w:val="00FD527A"/>
    <w:rsid w:val="00FD6D61"/>
    <w:rsid w:val="00FE1C87"/>
    <w:rsid w:val="00FE44A7"/>
    <w:rsid w:val="00FE54C9"/>
    <w:rsid w:val="00FE6F78"/>
    <w:rsid w:val="00FF0CB0"/>
    <w:rsid w:val="00FF270E"/>
    <w:rsid w:val="00FF2ACC"/>
    <w:rsid w:val="00FF3284"/>
    <w:rsid w:val="00FF3A52"/>
    <w:rsid w:val="00FF3B00"/>
    <w:rsid w:val="00FF4447"/>
    <w:rsid w:val="00FF459E"/>
    <w:rsid w:val="00FF45AA"/>
    <w:rsid w:val="00FF4FB4"/>
    <w:rsid w:val="00FF5879"/>
    <w:rsid w:val="00FF5EA6"/>
    <w:rsid w:val="00FF7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  <o:regrouptable v:ext="edit">
        <o:entry new="1" old="0"/>
        <o:entry new="2" old="0"/>
        <o:entry new="3" old="2"/>
        <o:entry new="4" old="0"/>
        <o:entry new="5" old="4"/>
        <o:entry new="6" old="0"/>
        <o:entry new="7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0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16E4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A0F8C"/>
    <w:pPr>
      <w:keepNext/>
      <w:numPr>
        <w:ilvl w:val="1"/>
        <w:numId w:val="1"/>
      </w:numPr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6C50F5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C50F5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50F5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6C50F5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3">
    <w:name w:val="Hyperlink"/>
    <w:basedOn w:val="a0"/>
    <w:rsid w:val="006C50F5"/>
    <w:rPr>
      <w:color w:val="0000FF"/>
      <w:u w:val="single"/>
    </w:rPr>
  </w:style>
  <w:style w:type="character" w:styleId="a4">
    <w:name w:val="Strong"/>
    <w:basedOn w:val="a0"/>
    <w:qFormat/>
    <w:rsid w:val="006C50F5"/>
    <w:rPr>
      <w:b/>
      <w:bCs/>
    </w:rPr>
  </w:style>
  <w:style w:type="character" w:styleId="a5">
    <w:name w:val="Emphasis"/>
    <w:basedOn w:val="a0"/>
    <w:qFormat/>
    <w:rsid w:val="006C50F5"/>
    <w:rPr>
      <w:i/>
      <w:iCs/>
    </w:rPr>
  </w:style>
  <w:style w:type="paragraph" w:customStyle="1" w:styleId="ConsPlusNormal">
    <w:name w:val="ConsPlusNormal"/>
    <w:rsid w:val="006C50F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6C50F5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6">
    <w:name w:val="Body Text Indent"/>
    <w:basedOn w:val="a"/>
    <w:link w:val="a7"/>
    <w:rsid w:val="006C50F5"/>
    <w:pPr>
      <w:widowControl w:val="0"/>
      <w:ind w:firstLine="700"/>
      <w:jc w:val="both"/>
    </w:pPr>
    <w:rPr>
      <w:rFonts w:eastAsia="Arial Unicode MS"/>
      <w:color w:val="000000"/>
      <w:lang w:val="en-US" w:eastAsia="en-US" w:bidi="en-US"/>
    </w:rPr>
  </w:style>
  <w:style w:type="character" w:customStyle="1" w:styleId="a7">
    <w:name w:val="Основной текст с отступом Знак"/>
    <w:basedOn w:val="a0"/>
    <w:link w:val="a6"/>
    <w:rsid w:val="006C50F5"/>
    <w:rPr>
      <w:rFonts w:ascii="Times New Roman" w:eastAsia="Arial Unicode MS" w:hAnsi="Times New Roman" w:cs="Times New Roman"/>
      <w:color w:val="000000"/>
      <w:sz w:val="24"/>
      <w:szCs w:val="24"/>
      <w:lang w:val="en-US" w:bidi="en-US"/>
    </w:rPr>
  </w:style>
  <w:style w:type="paragraph" w:customStyle="1" w:styleId="22">
    <w:name w:val="Основной текст с отступом 22"/>
    <w:basedOn w:val="a"/>
    <w:rsid w:val="006C50F5"/>
    <w:pPr>
      <w:widowControl w:val="0"/>
      <w:ind w:firstLine="700"/>
      <w:jc w:val="both"/>
    </w:pPr>
    <w:rPr>
      <w:rFonts w:eastAsia="Lucida Sans Unicode"/>
      <w:color w:val="000000"/>
      <w:u w:val="single"/>
      <w:lang w:eastAsia="en-US" w:bidi="en-US"/>
    </w:rPr>
  </w:style>
  <w:style w:type="paragraph" w:styleId="a8">
    <w:name w:val="No Spacing"/>
    <w:qFormat/>
    <w:rsid w:val="006C50F5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a9">
    <w:name w:val="Содержимое таблицы"/>
    <w:basedOn w:val="a"/>
    <w:rsid w:val="006C50F5"/>
    <w:pPr>
      <w:suppressLineNumbers/>
    </w:pPr>
  </w:style>
  <w:style w:type="paragraph" w:customStyle="1" w:styleId="11">
    <w:name w:val="Без интервала1"/>
    <w:rsid w:val="006C50F5"/>
    <w:pPr>
      <w:suppressAutoHyphens/>
      <w:spacing w:after="0" w:line="100" w:lineRule="atLeast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aa">
    <w:name w:val="Normal (Web)"/>
    <w:basedOn w:val="a"/>
    <w:rsid w:val="006C50F5"/>
    <w:pPr>
      <w:spacing w:before="200" w:line="100" w:lineRule="atLeast"/>
    </w:pPr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6C50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C50F5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header"/>
    <w:basedOn w:val="a"/>
    <w:link w:val="ae"/>
    <w:unhideWhenUsed/>
    <w:rsid w:val="0064607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6460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semiHidden/>
    <w:unhideWhenUsed/>
    <w:rsid w:val="0064607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64607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1">
    <w:name w:val="Table Grid"/>
    <w:basedOn w:val="a1"/>
    <w:uiPriority w:val="59"/>
    <w:rsid w:val="00351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">
    <w:name w:val="Caption"/>
    <w:basedOn w:val="a"/>
    <w:rsid w:val="001F4F14"/>
    <w:pPr>
      <w:suppressLineNumbers/>
      <w:autoSpaceDN w:val="0"/>
      <w:spacing w:before="120" w:after="120"/>
      <w:textAlignment w:val="baseline"/>
    </w:pPr>
    <w:rPr>
      <w:rFonts w:ascii="Arial" w:eastAsia="Arial Unicode MS" w:hAnsi="Arial" w:cs="Mangal"/>
      <w:i/>
      <w:iCs/>
      <w:kern w:val="3"/>
      <w:sz w:val="20"/>
      <w:lang w:eastAsia="zh-CN" w:bidi="hi-IN"/>
    </w:rPr>
  </w:style>
  <w:style w:type="paragraph" w:customStyle="1" w:styleId="Textbodyindent">
    <w:name w:val="Text body indent"/>
    <w:basedOn w:val="a"/>
    <w:rsid w:val="001F4F14"/>
    <w:pPr>
      <w:autoSpaceDN w:val="0"/>
      <w:spacing w:after="120"/>
      <w:ind w:left="283"/>
      <w:jc w:val="both"/>
      <w:textAlignment w:val="baseline"/>
    </w:pPr>
    <w:rPr>
      <w:color w:val="000000"/>
      <w:kern w:val="3"/>
      <w:lang w:eastAsia="zh-CN" w:bidi="hi-IN"/>
    </w:rPr>
  </w:style>
  <w:style w:type="paragraph" w:customStyle="1" w:styleId="af2">
    <w:name w:val="a"/>
    <w:basedOn w:val="a"/>
    <w:rsid w:val="001F4F14"/>
    <w:pPr>
      <w:autoSpaceDN w:val="0"/>
      <w:spacing w:before="28" w:after="28" w:line="100" w:lineRule="atLeast"/>
      <w:textAlignment w:val="baseline"/>
    </w:pPr>
    <w:rPr>
      <w:kern w:val="3"/>
      <w:lang w:eastAsia="zh-CN" w:bidi="hi-IN"/>
    </w:rPr>
  </w:style>
  <w:style w:type="paragraph" w:customStyle="1" w:styleId="Standard">
    <w:name w:val="Standard"/>
    <w:rsid w:val="00C865BA"/>
    <w:pPr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0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116E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0A0F8C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f3">
    <w:name w:val="Title"/>
    <w:basedOn w:val="a"/>
    <w:next w:val="a"/>
    <w:link w:val="af4"/>
    <w:qFormat/>
    <w:rsid w:val="000A0F8C"/>
    <w:pPr>
      <w:jc w:val="center"/>
    </w:pPr>
    <w:rPr>
      <w:b/>
      <w:bCs/>
      <w:i/>
      <w:iCs/>
      <w:sz w:val="32"/>
    </w:rPr>
  </w:style>
  <w:style w:type="character" w:customStyle="1" w:styleId="af4">
    <w:name w:val="Название Знак"/>
    <w:basedOn w:val="a0"/>
    <w:link w:val="af3"/>
    <w:rsid w:val="000A0F8C"/>
    <w:rPr>
      <w:rFonts w:ascii="Times New Roman" w:eastAsia="Times New Roman" w:hAnsi="Times New Roman" w:cs="Times New Roman"/>
      <w:b/>
      <w:bCs/>
      <w:i/>
      <w:iCs/>
      <w:sz w:val="32"/>
      <w:szCs w:val="24"/>
      <w:lang w:eastAsia="ar-SA"/>
    </w:rPr>
  </w:style>
  <w:style w:type="paragraph" w:styleId="af5">
    <w:name w:val="Subtitle"/>
    <w:basedOn w:val="a"/>
    <w:next w:val="a"/>
    <w:link w:val="af6"/>
    <w:uiPriority w:val="11"/>
    <w:qFormat/>
    <w:rsid w:val="000A0F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6">
    <w:name w:val="Подзаголовок Знак"/>
    <w:basedOn w:val="a0"/>
    <w:link w:val="af5"/>
    <w:uiPriority w:val="11"/>
    <w:rsid w:val="000A0F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styleId="af7">
    <w:name w:val="Placeholder Text"/>
    <w:basedOn w:val="a0"/>
    <w:uiPriority w:val="99"/>
    <w:semiHidden/>
    <w:rsid w:val="00D6036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67A784-A14A-43BB-9A9C-093B1399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ARCH1</dc:creator>
  <cp:lastModifiedBy>mash</cp:lastModifiedBy>
  <cp:revision>4</cp:revision>
  <cp:lastPrinted>2016-03-24T08:12:00Z</cp:lastPrinted>
  <dcterms:created xsi:type="dcterms:W3CDTF">2016-04-20T10:40:00Z</dcterms:created>
  <dcterms:modified xsi:type="dcterms:W3CDTF">2016-04-20T10:42:00Z</dcterms:modified>
</cp:coreProperties>
</file>